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0037D" w:rsidRPr="00FB533B" w:rsidRDefault="00C0037D" w:rsidP="00C04AB4">
      <w:pPr>
        <w:ind w:left="360"/>
        <w:rPr>
          <w:sz w:val="22"/>
          <w:szCs w:val="22"/>
        </w:rPr>
      </w:pPr>
    </w:p>
    <w:p w:rsidR="00C0037D" w:rsidRPr="00FB533B" w:rsidRDefault="00C0037D" w:rsidP="00C04AB4">
      <w:pPr>
        <w:ind w:left="360"/>
        <w:rPr>
          <w:sz w:val="22"/>
          <w:szCs w:val="22"/>
          <w:lang w:eastAsia="ko-KR"/>
        </w:rPr>
      </w:pPr>
    </w:p>
    <w:p w:rsidR="00EA4F0D" w:rsidRPr="00FB533B" w:rsidRDefault="00EA4F0D" w:rsidP="00C04AB4">
      <w:pPr>
        <w:ind w:left="360"/>
        <w:rPr>
          <w:sz w:val="22"/>
          <w:szCs w:val="22"/>
          <w:lang w:eastAsia="ko-KR"/>
        </w:rPr>
      </w:pPr>
    </w:p>
    <w:tbl>
      <w:tblPr>
        <w:tblStyle w:val="TableGrid"/>
        <w:tblW w:w="0" w:type="auto"/>
        <w:tblLook w:val="04A0" w:firstRow="1" w:lastRow="0" w:firstColumn="1" w:lastColumn="0" w:noHBand="0" w:noVBand="1"/>
      </w:tblPr>
      <w:tblGrid>
        <w:gridCol w:w="2247"/>
        <w:gridCol w:w="5105"/>
        <w:gridCol w:w="2218"/>
      </w:tblGrid>
      <w:tr w:rsidR="00EA4F0D" w:rsidRPr="00FB533B" w:rsidTr="00315185">
        <w:trPr>
          <w:trHeight w:val="1763"/>
        </w:trPr>
        <w:tc>
          <w:tcPr>
            <w:tcW w:w="2376" w:type="dxa"/>
            <w:tcBorders>
              <w:bottom w:val="single" w:sz="4" w:space="0" w:color="auto"/>
            </w:tcBorders>
          </w:tcPr>
          <w:p w:rsidR="009140FF" w:rsidRPr="00FB533B" w:rsidRDefault="009140FF" w:rsidP="00C04AB4">
            <w:pPr>
              <w:pStyle w:val="ListParagraph"/>
              <w:ind w:left="360"/>
              <w:rPr>
                <w:rFonts w:eastAsia="Malgun Gothic"/>
                <w:sz w:val="22"/>
                <w:szCs w:val="22"/>
                <w:u w:val="single" w:color="000000"/>
                <w:lang w:eastAsia="ko-KR"/>
              </w:rPr>
            </w:pPr>
          </w:p>
          <w:p w:rsidR="00EA4F0D" w:rsidRPr="00FB533B" w:rsidRDefault="00EA4F0D" w:rsidP="00C04AB4">
            <w:pPr>
              <w:pStyle w:val="ListParagraph"/>
              <w:ind w:left="360"/>
              <w:rPr>
                <w:rFonts w:eastAsia="Arial"/>
                <w:sz w:val="22"/>
                <w:szCs w:val="22"/>
              </w:rPr>
            </w:pPr>
            <w:r w:rsidRPr="00FB533B">
              <w:rPr>
                <w:rFonts w:eastAsia="Arial"/>
                <w:sz w:val="22"/>
                <w:szCs w:val="22"/>
                <w:u w:val="single" w:color="000000"/>
              </w:rPr>
              <w:t>Issued:</w:t>
            </w:r>
          </w:p>
          <w:p w:rsidR="00EA4F0D" w:rsidRPr="00C04AB4" w:rsidRDefault="00C04AB4" w:rsidP="00C04AB4">
            <w:pPr>
              <w:ind w:left="360"/>
              <w:rPr>
                <w:rFonts w:eastAsia="Arial"/>
                <w:sz w:val="22"/>
                <w:szCs w:val="22"/>
              </w:rPr>
            </w:pPr>
            <w:r>
              <w:rPr>
                <w:rFonts w:eastAsia="Arial"/>
                <w:sz w:val="22"/>
                <w:szCs w:val="22"/>
              </w:rPr>
              <w:t>2018</w:t>
            </w:r>
          </w:p>
          <w:p w:rsidR="00EA4F0D" w:rsidRPr="00FB533B" w:rsidRDefault="00EA4F0D" w:rsidP="00C04AB4">
            <w:pPr>
              <w:ind w:left="360"/>
              <w:rPr>
                <w:sz w:val="22"/>
                <w:szCs w:val="22"/>
              </w:rPr>
            </w:pPr>
          </w:p>
          <w:p w:rsidR="00EA4F0D" w:rsidRPr="00FB533B" w:rsidRDefault="00EA4F0D" w:rsidP="00C04AB4">
            <w:pPr>
              <w:pStyle w:val="ListParagraph"/>
              <w:ind w:left="360"/>
              <w:rPr>
                <w:rFonts w:eastAsia="Arial"/>
                <w:sz w:val="22"/>
                <w:szCs w:val="22"/>
              </w:rPr>
            </w:pPr>
            <w:r w:rsidRPr="00FB533B">
              <w:rPr>
                <w:rFonts w:eastAsia="Arial"/>
                <w:sz w:val="22"/>
                <w:szCs w:val="22"/>
                <w:u w:val="single" w:color="000000"/>
              </w:rPr>
              <w:t>Revised:</w:t>
            </w:r>
          </w:p>
          <w:p w:rsidR="00EA4F0D" w:rsidRPr="00FB533B" w:rsidRDefault="00C04AB4" w:rsidP="00C04AB4">
            <w:pPr>
              <w:pStyle w:val="ListParagraph"/>
              <w:ind w:left="360" w:right="-53"/>
              <w:rPr>
                <w:rFonts w:eastAsia="Malgun Gothic"/>
                <w:sz w:val="22"/>
                <w:szCs w:val="22"/>
                <w:lang w:eastAsia="ko-KR"/>
              </w:rPr>
            </w:pPr>
            <w:r>
              <w:rPr>
                <w:rFonts w:eastAsia="Arial"/>
                <w:sz w:val="22"/>
                <w:szCs w:val="22"/>
              </w:rPr>
              <w:t>2024</w:t>
            </w:r>
          </w:p>
          <w:p w:rsidR="00EA4F0D" w:rsidRPr="00FB533B" w:rsidRDefault="00EA4F0D" w:rsidP="00C04AB4">
            <w:pPr>
              <w:ind w:left="360"/>
              <w:rPr>
                <w:sz w:val="22"/>
                <w:szCs w:val="22"/>
              </w:rPr>
            </w:pPr>
          </w:p>
        </w:tc>
        <w:tc>
          <w:tcPr>
            <w:tcW w:w="5387" w:type="dxa"/>
            <w:tcBorders>
              <w:bottom w:val="single" w:sz="4" w:space="0" w:color="auto"/>
            </w:tcBorders>
          </w:tcPr>
          <w:p w:rsidR="009140FF" w:rsidRPr="00FB533B" w:rsidRDefault="009140FF" w:rsidP="00C04AB4">
            <w:pPr>
              <w:pStyle w:val="ListParagraph"/>
              <w:ind w:left="360" w:right="743"/>
              <w:rPr>
                <w:rFonts w:eastAsia="Malgun Gothic"/>
                <w:b/>
                <w:sz w:val="22"/>
                <w:szCs w:val="22"/>
                <w:lang w:eastAsia="ko-KR"/>
              </w:rPr>
            </w:pPr>
          </w:p>
          <w:p w:rsidR="00EA4F0D" w:rsidRPr="00FB533B" w:rsidRDefault="00EA4F0D" w:rsidP="00C04AB4">
            <w:pPr>
              <w:pStyle w:val="ListParagraph"/>
              <w:ind w:left="360" w:right="743"/>
              <w:rPr>
                <w:rFonts w:eastAsia="Arial"/>
                <w:sz w:val="22"/>
                <w:szCs w:val="22"/>
              </w:rPr>
            </w:pPr>
            <w:r w:rsidRPr="00FB533B">
              <w:rPr>
                <w:rFonts w:eastAsia="Arial"/>
                <w:b/>
                <w:sz w:val="22"/>
                <w:szCs w:val="22"/>
              </w:rPr>
              <w:t>ASIA PACIFIC ROOMS DIVISION POLICIES &amp; PROCEDURES</w:t>
            </w:r>
          </w:p>
          <w:p w:rsidR="00EA4F0D" w:rsidRPr="00FB533B" w:rsidRDefault="00EA4F0D" w:rsidP="00C04AB4">
            <w:pPr>
              <w:ind w:left="360"/>
              <w:rPr>
                <w:sz w:val="22"/>
                <w:szCs w:val="22"/>
              </w:rPr>
            </w:pPr>
          </w:p>
          <w:p w:rsidR="00EA4F0D" w:rsidRPr="00FB533B" w:rsidRDefault="00EA4F0D" w:rsidP="00C04AB4">
            <w:pPr>
              <w:ind w:left="360"/>
              <w:rPr>
                <w:sz w:val="22"/>
                <w:szCs w:val="22"/>
              </w:rPr>
            </w:pPr>
            <w:bookmarkStart w:id="0" w:name="_GoBack"/>
            <w:bookmarkEnd w:id="0"/>
          </w:p>
          <w:p w:rsidR="00EA4F0D" w:rsidRPr="00FB533B" w:rsidRDefault="00EA4F0D" w:rsidP="00C04AB4">
            <w:pPr>
              <w:ind w:left="360"/>
              <w:rPr>
                <w:sz w:val="22"/>
                <w:szCs w:val="22"/>
              </w:rPr>
            </w:pPr>
          </w:p>
          <w:p w:rsidR="00EA4F0D" w:rsidRPr="00FB533B" w:rsidRDefault="00EA4F0D" w:rsidP="00C04AB4">
            <w:pPr>
              <w:pStyle w:val="ListParagraph"/>
              <w:ind w:left="360" w:right="772"/>
              <w:rPr>
                <w:rFonts w:eastAsia="Arial"/>
                <w:sz w:val="22"/>
                <w:szCs w:val="22"/>
              </w:rPr>
            </w:pPr>
            <w:r w:rsidRPr="00FB533B">
              <w:rPr>
                <w:rFonts w:eastAsia="Arial"/>
                <w:b/>
                <w:position w:val="-1"/>
                <w:sz w:val="22"/>
                <w:szCs w:val="22"/>
              </w:rPr>
              <w:t>HOUSEKEEPING</w:t>
            </w:r>
          </w:p>
          <w:p w:rsidR="00EA4F0D" w:rsidRPr="00FB533B" w:rsidRDefault="00EA4F0D" w:rsidP="00C04AB4">
            <w:pPr>
              <w:ind w:left="360"/>
              <w:rPr>
                <w:sz w:val="22"/>
                <w:szCs w:val="22"/>
              </w:rPr>
            </w:pPr>
          </w:p>
        </w:tc>
        <w:tc>
          <w:tcPr>
            <w:tcW w:w="2033" w:type="dxa"/>
            <w:tcBorders>
              <w:bottom w:val="single" w:sz="4" w:space="0" w:color="auto"/>
            </w:tcBorders>
          </w:tcPr>
          <w:p w:rsidR="009140FF" w:rsidRPr="00FB533B" w:rsidRDefault="009140FF" w:rsidP="00C04AB4">
            <w:pPr>
              <w:pStyle w:val="ListParagraph"/>
              <w:ind w:left="360"/>
              <w:rPr>
                <w:rFonts w:eastAsia="Malgun Gothic"/>
                <w:sz w:val="22"/>
                <w:szCs w:val="22"/>
                <w:u w:val="single" w:color="000000"/>
                <w:lang w:eastAsia="ko-KR"/>
              </w:rPr>
            </w:pPr>
          </w:p>
          <w:p w:rsidR="00EA4F0D" w:rsidRPr="00FB533B" w:rsidRDefault="00EA4F0D" w:rsidP="00C04AB4">
            <w:pPr>
              <w:pStyle w:val="ListParagraph"/>
              <w:ind w:left="360"/>
              <w:rPr>
                <w:rFonts w:eastAsia="Arial"/>
                <w:sz w:val="22"/>
                <w:szCs w:val="22"/>
              </w:rPr>
            </w:pPr>
            <w:r w:rsidRPr="00FB533B">
              <w:rPr>
                <w:rFonts w:eastAsia="Arial"/>
                <w:sz w:val="22"/>
                <w:szCs w:val="22"/>
                <w:u w:val="single" w:color="000000"/>
              </w:rPr>
              <w:t>Index Nº:</w:t>
            </w:r>
          </w:p>
          <w:p w:rsidR="00EA4F0D" w:rsidRPr="00FB533B" w:rsidRDefault="00EA4F0D" w:rsidP="00C04AB4">
            <w:pPr>
              <w:pStyle w:val="ListParagraph"/>
              <w:ind w:left="360"/>
              <w:rPr>
                <w:rFonts w:eastAsia="Malgun Gothic"/>
                <w:sz w:val="22"/>
                <w:szCs w:val="22"/>
                <w:lang w:eastAsia="ko-KR"/>
              </w:rPr>
            </w:pPr>
            <w:r w:rsidRPr="00FB533B">
              <w:rPr>
                <w:rFonts w:eastAsia="Arial"/>
                <w:sz w:val="22"/>
                <w:szCs w:val="22"/>
              </w:rPr>
              <w:t>GEN-08-01-00</w:t>
            </w:r>
            <w:r w:rsidRPr="00FB533B">
              <w:rPr>
                <w:rFonts w:eastAsia="Malgun Gothic"/>
                <w:sz w:val="22"/>
                <w:szCs w:val="22"/>
                <w:lang w:eastAsia="ko-KR"/>
              </w:rPr>
              <w:t>5</w:t>
            </w:r>
          </w:p>
          <w:p w:rsidR="00EA4F0D" w:rsidRPr="00FB533B" w:rsidRDefault="00EA4F0D" w:rsidP="00C04AB4">
            <w:pPr>
              <w:ind w:left="360"/>
              <w:rPr>
                <w:sz w:val="22"/>
                <w:szCs w:val="22"/>
              </w:rPr>
            </w:pPr>
          </w:p>
          <w:p w:rsidR="00EA4F0D" w:rsidRPr="00FB533B" w:rsidRDefault="00EA4F0D" w:rsidP="00C04AB4">
            <w:pPr>
              <w:pStyle w:val="ListParagraph"/>
              <w:ind w:left="360" w:right="542"/>
              <w:rPr>
                <w:rFonts w:eastAsia="Arial"/>
                <w:sz w:val="22"/>
                <w:szCs w:val="22"/>
              </w:rPr>
            </w:pPr>
            <w:r w:rsidRPr="00FB533B">
              <w:rPr>
                <w:rFonts w:eastAsia="Arial"/>
                <w:sz w:val="22"/>
                <w:szCs w:val="22"/>
              </w:rPr>
              <w:t>Department:</w:t>
            </w:r>
          </w:p>
          <w:p w:rsidR="00EA4F0D" w:rsidRPr="00FB533B" w:rsidRDefault="00EA4F0D" w:rsidP="00C04AB4">
            <w:pPr>
              <w:pStyle w:val="ListParagraph"/>
              <w:ind w:left="360" w:right="542"/>
              <w:rPr>
                <w:rFonts w:eastAsia="Malgun Gothic"/>
                <w:sz w:val="22"/>
                <w:szCs w:val="22"/>
                <w:lang w:eastAsia="ko-KR"/>
              </w:rPr>
            </w:pPr>
            <w:r w:rsidRPr="00FB533B">
              <w:rPr>
                <w:rFonts w:eastAsia="Arial"/>
                <w:sz w:val="22"/>
                <w:szCs w:val="22"/>
              </w:rPr>
              <w:t>General</w:t>
            </w:r>
          </w:p>
        </w:tc>
      </w:tr>
      <w:tr w:rsidR="00EA4F0D" w:rsidRPr="00FB533B" w:rsidTr="00315185">
        <w:tc>
          <w:tcPr>
            <w:tcW w:w="2376" w:type="dxa"/>
            <w:tcBorders>
              <w:top w:val="single" w:sz="4" w:space="0" w:color="auto"/>
              <w:left w:val="nil"/>
              <w:bottom w:val="single" w:sz="4" w:space="0" w:color="auto"/>
              <w:right w:val="nil"/>
            </w:tcBorders>
          </w:tcPr>
          <w:p w:rsidR="00EA4F0D" w:rsidRPr="00FB533B" w:rsidRDefault="00EA4F0D" w:rsidP="00C04AB4">
            <w:pPr>
              <w:pStyle w:val="ListParagraph"/>
              <w:ind w:left="360"/>
              <w:rPr>
                <w:sz w:val="22"/>
                <w:szCs w:val="22"/>
              </w:rPr>
            </w:pPr>
          </w:p>
        </w:tc>
        <w:tc>
          <w:tcPr>
            <w:tcW w:w="5387" w:type="dxa"/>
            <w:tcBorders>
              <w:top w:val="single" w:sz="4" w:space="0" w:color="auto"/>
              <w:left w:val="nil"/>
              <w:bottom w:val="single" w:sz="4" w:space="0" w:color="auto"/>
              <w:right w:val="nil"/>
            </w:tcBorders>
          </w:tcPr>
          <w:p w:rsidR="00EA4F0D" w:rsidRPr="00FB533B" w:rsidRDefault="00EA4F0D" w:rsidP="00C04AB4">
            <w:pPr>
              <w:pStyle w:val="ListParagraph"/>
              <w:ind w:left="360"/>
              <w:rPr>
                <w:sz w:val="22"/>
                <w:szCs w:val="22"/>
              </w:rPr>
            </w:pPr>
          </w:p>
        </w:tc>
        <w:tc>
          <w:tcPr>
            <w:tcW w:w="2033" w:type="dxa"/>
            <w:tcBorders>
              <w:top w:val="single" w:sz="4" w:space="0" w:color="auto"/>
              <w:left w:val="nil"/>
              <w:bottom w:val="single" w:sz="4" w:space="0" w:color="auto"/>
              <w:right w:val="nil"/>
            </w:tcBorders>
          </w:tcPr>
          <w:p w:rsidR="00EA4F0D" w:rsidRPr="00FB533B" w:rsidRDefault="00EA4F0D" w:rsidP="00C04AB4">
            <w:pPr>
              <w:pStyle w:val="ListParagraph"/>
              <w:ind w:left="360"/>
              <w:rPr>
                <w:sz w:val="22"/>
                <w:szCs w:val="22"/>
              </w:rPr>
            </w:pPr>
          </w:p>
        </w:tc>
      </w:tr>
      <w:tr w:rsidR="00EA4F0D" w:rsidRPr="00FB533B" w:rsidTr="00315185">
        <w:trPr>
          <w:trHeight w:val="459"/>
        </w:trPr>
        <w:tc>
          <w:tcPr>
            <w:tcW w:w="7763" w:type="dxa"/>
            <w:gridSpan w:val="2"/>
            <w:tcBorders>
              <w:top w:val="single" w:sz="4" w:space="0" w:color="auto"/>
            </w:tcBorders>
            <w:vAlign w:val="center"/>
          </w:tcPr>
          <w:p w:rsidR="00EA4F0D" w:rsidRPr="00FB533B" w:rsidRDefault="00EA4F0D" w:rsidP="00C04AB4">
            <w:pPr>
              <w:pStyle w:val="ListParagraph"/>
              <w:ind w:left="360"/>
              <w:rPr>
                <w:sz w:val="22"/>
                <w:szCs w:val="22"/>
              </w:rPr>
            </w:pPr>
            <w:r w:rsidRPr="00FB533B">
              <w:rPr>
                <w:rFonts w:eastAsia="Arial"/>
                <w:position w:val="-1"/>
                <w:sz w:val="22"/>
                <w:szCs w:val="22"/>
              </w:rPr>
              <w:t xml:space="preserve">Subject: </w:t>
            </w:r>
            <w:r w:rsidRPr="00FB533B">
              <w:rPr>
                <w:rFonts w:eastAsia="Arial"/>
                <w:b/>
                <w:color w:val="9BBB59" w:themeColor="accent3"/>
                <w:w w:val="99"/>
                <w:position w:val="-1"/>
                <w:sz w:val="22"/>
                <w:szCs w:val="22"/>
              </w:rPr>
              <w:t>Communication</w:t>
            </w:r>
            <w:r w:rsidRPr="00FB533B">
              <w:rPr>
                <w:rFonts w:eastAsia="Arial"/>
                <w:b/>
                <w:color w:val="9BBB59" w:themeColor="accent3"/>
                <w:position w:val="-1"/>
                <w:sz w:val="22"/>
                <w:szCs w:val="22"/>
              </w:rPr>
              <w:t xml:space="preserve"> </w:t>
            </w:r>
            <w:r w:rsidRPr="00FB533B">
              <w:rPr>
                <w:rFonts w:eastAsia="Arial"/>
                <w:b/>
                <w:color w:val="9BBB59" w:themeColor="accent3"/>
                <w:w w:val="99"/>
                <w:position w:val="-1"/>
                <w:sz w:val="22"/>
                <w:szCs w:val="22"/>
              </w:rPr>
              <w:t>with</w:t>
            </w:r>
            <w:r w:rsidRPr="00FB533B">
              <w:rPr>
                <w:rFonts w:eastAsia="Arial"/>
                <w:b/>
                <w:color w:val="9BBB59" w:themeColor="accent3"/>
                <w:position w:val="-1"/>
                <w:sz w:val="22"/>
                <w:szCs w:val="22"/>
              </w:rPr>
              <w:t xml:space="preserve"> </w:t>
            </w:r>
            <w:r w:rsidRPr="00FB533B">
              <w:rPr>
                <w:rFonts w:eastAsia="Arial"/>
                <w:b/>
                <w:color w:val="9BBB59" w:themeColor="accent3"/>
                <w:w w:val="99"/>
                <w:position w:val="-1"/>
                <w:sz w:val="22"/>
                <w:szCs w:val="22"/>
              </w:rPr>
              <w:t>Internal</w:t>
            </w:r>
            <w:r w:rsidRPr="00FB533B">
              <w:rPr>
                <w:rFonts w:eastAsia="Arial"/>
                <w:b/>
                <w:color w:val="9BBB59" w:themeColor="accent3"/>
                <w:position w:val="-1"/>
                <w:sz w:val="22"/>
                <w:szCs w:val="22"/>
              </w:rPr>
              <w:t xml:space="preserve"> </w:t>
            </w:r>
            <w:r w:rsidRPr="00FB533B">
              <w:rPr>
                <w:rFonts w:eastAsia="Arial"/>
                <w:b/>
                <w:color w:val="9BBB59" w:themeColor="accent3"/>
                <w:w w:val="99"/>
                <w:position w:val="-1"/>
                <w:sz w:val="22"/>
                <w:szCs w:val="22"/>
              </w:rPr>
              <w:t>and</w:t>
            </w:r>
            <w:r w:rsidRPr="00FB533B">
              <w:rPr>
                <w:rFonts w:eastAsia="Arial"/>
                <w:b/>
                <w:color w:val="9BBB59" w:themeColor="accent3"/>
                <w:position w:val="-1"/>
                <w:sz w:val="22"/>
                <w:szCs w:val="22"/>
              </w:rPr>
              <w:t xml:space="preserve"> </w:t>
            </w:r>
            <w:r w:rsidRPr="00FB533B">
              <w:rPr>
                <w:rFonts w:eastAsia="Arial"/>
                <w:b/>
                <w:color w:val="9BBB59" w:themeColor="accent3"/>
                <w:w w:val="99"/>
                <w:position w:val="-1"/>
                <w:sz w:val="22"/>
                <w:szCs w:val="22"/>
              </w:rPr>
              <w:t>External</w:t>
            </w:r>
            <w:r w:rsidRPr="00FB533B">
              <w:rPr>
                <w:rFonts w:eastAsia="Arial"/>
                <w:b/>
                <w:color w:val="9BBB59" w:themeColor="accent3"/>
                <w:position w:val="-1"/>
                <w:sz w:val="22"/>
                <w:szCs w:val="22"/>
              </w:rPr>
              <w:t xml:space="preserve"> </w:t>
            </w:r>
            <w:r w:rsidRPr="00FB533B">
              <w:rPr>
                <w:rFonts w:eastAsia="Arial"/>
                <w:b/>
                <w:color w:val="9BBB59" w:themeColor="accent3"/>
                <w:w w:val="99"/>
                <w:position w:val="-1"/>
                <w:sz w:val="22"/>
                <w:szCs w:val="22"/>
              </w:rPr>
              <w:t>Customers</w:t>
            </w:r>
            <w:r w:rsidR="00696507" w:rsidRPr="00FB533B">
              <w:rPr>
                <w:rFonts w:eastAsia="Arial"/>
                <w:b/>
                <w:w w:val="99"/>
                <w:position w:val="-1"/>
                <w:sz w:val="22"/>
                <w:szCs w:val="22"/>
              </w:rPr>
              <w:t>/ Giao tiếp với khách hàng nội bộ và bên ngoài</w:t>
            </w:r>
          </w:p>
        </w:tc>
        <w:tc>
          <w:tcPr>
            <w:tcW w:w="2033" w:type="dxa"/>
            <w:tcBorders>
              <w:top w:val="single" w:sz="4" w:space="0" w:color="auto"/>
            </w:tcBorders>
            <w:vAlign w:val="center"/>
          </w:tcPr>
          <w:p w:rsidR="00EA4F0D" w:rsidRPr="00FB533B" w:rsidRDefault="00B73642" w:rsidP="00C04AB4">
            <w:pPr>
              <w:pStyle w:val="ListParagraph"/>
              <w:ind w:left="360"/>
              <w:rPr>
                <w:sz w:val="22"/>
                <w:szCs w:val="22"/>
              </w:rPr>
            </w:pPr>
            <w:r w:rsidRPr="00FB533B">
              <w:rPr>
                <w:rFonts w:eastAsia="Arial"/>
                <w:position w:val="-1"/>
                <w:sz w:val="22"/>
                <w:szCs w:val="22"/>
              </w:rPr>
              <w:t>3</w:t>
            </w:r>
            <w:r w:rsidR="00EA4F0D" w:rsidRPr="00FB533B">
              <w:rPr>
                <w:rFonts w:eastAsia="Arial"/>
                <w:position w:val="-1"/>
                <w:sz w:val="22"/>
                <w:szCs w:val="22"/>
              </w:rPr>
              <w:t xml:space="preserve"> pages</w:t>
            </w:r>
          </w:p>
        </w:tc>
      </w:tr>
    </w:tbl>
    <w:p w:rsidR="00C0037D" w:rsidRPr="00FB533B" w:rsidRDefault="00C0037D" w:rsidP="00C04AB4">
      <w:pPr>
        <w:ind w:left="360"/>
        <w:rPr>
          <w:sz w:val="22"/>
          <w:szCs w:val="22"/>
        </w:rPr>
      </w:pPr>
    </w:p>
    <w:p w:rsidR="00C0037D" w:rsidRPr="00FB533B" w:rsidRDefault="007339C4" w:rsidP="00C04AB4">
      <w:pPr>
        <w:pStyle w:val="ListParagraph"/>
        <w:ind w:left="360"/>
        <w:rPr>
          <w:rFonts w:eastAsia="Arial"/>
          <w:sz w:val="22"/>
          <w:szCs w:val="22"/>
        </w:rPr>
      </w:pPr>
      <w:r w:rsidRPr="00FB533B">
        <w:rPr>
          <w:rFonts w:eastAsia="Arial"/>
          <w:b/>
          <w:color w:val="9BBB59" w:themeColor="accent3"/>
          <w:w w:val="99"/>
          <w:sz w:val="22"/>
          <w:szCs w:val="22"/>
        </w:rPr>
        <w:t>POLICY</w:t>
      </w:r>
      <w:r w:rsidR="00696507" w:rsidRPr="00FB533B">
        <w:rPr>
          <w:rFonts w:eastAsia="Arial"/>
          <w:b/>
          <w:w w:val="99"/>
          <w:sz w:val="22"/>
          <w:szCs w:val="22"/>
        </w:rPr>
        <w:t>/CHÍNH SÁCH</w:t>
      </w:r>
    </w:p>
    <w:p w:rsidR="00C0037D" w:rsidRPr="00FB533B" w:rsidRDefault="00C0037D" w:rsidP="00C04AB4">
      <w:pPr>
        <w:ind w:left="360"/>
        <w:rPr>
          <w:sz w:val="22"/>
          <w:szCs w:val="22"/>
        </w:rPr>
      </w:pPr>
    </w:p>
    <w:p w:rsidR="00C0037D" w:rsidRPr="00FB533B" w:rsidRDefault="007339C4" w:rsidP="00C04AB4">
      <w:pPr>
        <w:pStyle w:val="ListParagraph"/>
        <w:ind w:left="360" w:right="616"/>
        <w:rPr>
          <w:rFonts w:eastAsia="Arial"/>
          <w:color w:val="9BBB59" w:themeColor="accent3"/>
          <w:sz w:val="22"/>
          <w:szCs w:val="22"/>
        </w:rPr>
      </w:pPr>
      <w:r w:rsidRPr="00FB533B">
        <w:rPr>
          <w:rFonts w:eastAsia="Arial"/>
          <w:color w:val="9BBB59" w:themeColor="accent3"/>
          <w:w w:val="99"/>
          <w:sz w:val="22"/>
          <w:szCs w:val="22"/>
        </w:rPr>
        <w:t>All</w:t>
      </w:r>
      <w:r w:rsidRPr="00FB533B">
        <w:rPr>
          <w:rFonts w:eastAsia="Arial"/>
          <w:color w:val="9BBB59" w:themeColor="accent3"/>
          <w:sz w:val="22"/>
          <w:szCs w:val="22"/>
        </w:rPr>
        <w:t xml:space="preserve"> </w:t>
      </w:r>
      <w:r w:rsidRPr="00FB533B">
        <w:rPr>
          <w:rFonts w:eastAsia="Arial"/>
          <w:color w:val="9BBB59" w:themeColor="accent3"/>
          <w:w w:val="99"/>
          <w:sz w:val="22"/>
          <w:szCs w:val="22"/>
        </w:rPr>
        <w:t>communication</w:t>
      </w:r>
      <w:r w:rsidRPr="00FB533B">
        <w:rPr>
          <w:rFonts w:eastAsia="Arial"/>
          <w:color w:val="9BBB59" w:themeColor="accent3"/>
          <w:sz w:val="22"/>
          <w:szCs w:val="22"/>
        </w:rPr>
        <w:t xml:space="preserve"> </w:t>
      </w:r>
      <w:r w:rsidRPr="00FB533B">
        <w:rPr>
          <w:rFonts w:eastAsia="Arial"/>
          <w:color w:val="9BBB59" w:themeColor="accent3"/>
          <w:w w:val="99"/>
          <w:sz w:val="22"/>
          <w:szCs w:val="22"/>
        </w:rPr>
        <w:t>with</w:t>
      </w:r>
      <w:r w:rsidRPr="00FB533B">
        <w:rPr>
          <w:rFonts w:eastAsia="Arial"/>
          <w:color w:val="9BBB59" w:themeColor="accent3"/>
          <w:sz w:val="22"/>
          <w:szCs w:val="22"/>
        </w:rPr>
        <w:t xml:space="preserve"> </w:t>
      </w:r>
      <w:r w:rsidRPr="00FB533B">
        <w:rPr>
          <w:rFonts w:eastAsia="Arial"/>
          <w:color w:val="9BBB59" w:themeColor="accent3"/>
          <w:w w:val="99"/>
          <w:sz w:val="22"/>
          <w:szCs w:val="22"/>
        </w:rPr>
        <w:t>internal</w:t>
      </w:r>
      <w:r w:rsidRPr="00FB533B">
        <w:rPr>
          <w:rFonts w:eastAsia="Arial"/>
          <w:color w:val="9BBB59" w:themeColor="accent3"/>
          <w:sz w:val="22"/>
          <w:szCs w:val="22"/>
        </w:rPr>
        <w:t xml:space="preserve"> </w:t>
      </w:r>
      <w:r w:rsidRPr="00FB533B">
        <w:rPr>
          <w:rFonts w:eastAsia="Arial"/>
          <w:color w:val="9BBB59" w:themeColor="accent3"/>
          <w:w w:val="99"/>
          <w:sz w:val="22"/>
          <w:szCs w:val="22"/>
        </w:rPr>
        <w:t>and</w:t>
      </w:r>
      <w:r w:rsidRPr="00FB533B">
        <w:rPr>
          <w:rFonts w:eastAsia="Arial"/>
          <w:color w:val="9BBB59" w:themeColor="accent3"/>
          <w:sz w:val="22"/>
          <w:szCs w:val="22"/>
        </w:rPr>
        <w:t xml:space="preserve"> </w:t>
      </w:r>
      <w:r w:rsidRPr="00FB533B">
        <w:rPr>
          <w:rFonts w:eastAsia="Arial"/>
          <w:color w:val="9BBB59" w:themeColor="accent3"/>
          <w:w w:val="99"/>
          <w:sz w:val="22"/>
          <w:szCs w:val="22"/>
        </w:rPr>
        <w:t>external</w:t>
      </w:r>
      <w:r w:rsidRPr="00FB533B">
        <w:rPr>
          <w:rFonts w:eastAsia="Arial"/>
          <w:color w:val="9BBB59" w:themeColor="accent3"/>
          <w:sz w:val="22"/>
          <w:szCs w:val="22"/>
        </w:rPr>
        <w:t xml:space="preserve"> </w:t>
      </w:r>
      <w:r w:rsidRPr="00FB533B">
        <w:rPr>
          <w:rFonts w:eastAsia="Arial"/>
          <w:color w:val="9BBB59" w:themeColor="accent3"/>
          <w:w w:val="99"/>
          <w:sz w:val="22"/>
          <w:szCs w:val="22"/>
        </w:rPr>
        <w:t>customers</w:t>
      </w:r>
      <w:r w:rsidRPr="00FB533B">
        <w:rPr>
          <w:rFonts w:eastAsia="Arial"/>
          <w:color w:val="9BBB59" w:themeColor="accent3"/>
          <w:sz w:val="22"/>
          <w:szCs w:val="22"/>
        </w:rPr>
        <w:t xml:space="preserve"> </w:t>
      </w:r>
      <w:r w:rsidRPr="00FB533B">
        <w:rPr>
          <w:rFonts w:eastAsia="Arial"/>
          <w:color w:val="9BBB59" w:themeColor="accent3"/>
          <w:w w:val="99"/>
          <w:sz w:val="22"/>
          <w:szCs w:val="22"/>
        </w:rPr>
        <w:t>to</w:t>
      </w:r>
      <w:r w:rsidRPr="00FB533B">
        <w:rPr>
          <w:rFonts w:eastAsia="Arial"/>
          <w:color w:val="9BBB59" w:themeColor="accent3"/>
          <w:sz w:val="22"/>
          <w:szCs w:val="22"/>
        </w:rPr>
        <w:t xml:space="preserve"> </w:t>
      </w:r>
      <w:r w:rsidRPr="00FB533B">
        <w:rPr>
          <w:rFonts w:eastAsia="Arial"/>
          <w:color w:val="9BBB59" w:themeColor="accent3"/>
          <w:w w:val="99"/>
          <w:sz w:val="22"/>
          <w:szCs w:val="22"/>
        </w:rPr>
        <w:t>be</w:t>
      </w:r>
      <w:r w:rsidRPr="00FB533B">
        <w:rPr>
          <w:rFonts w:eastAsia="Arial"/>
          <w:color w:val="9BBB59" w:themeColor="accent3"/>
          <w:sz w:val="22"/>
          <w:szCs w:val="22"/>
        </w:rPr>
        <w:t xml:space="preserve"> </w:t>
      </w:r>
      <w:r w:rsidRPr="00FB533B">
        <w:rPr>
          <w:rFonts w:eastAsia="Arial"/>
          <w:color w:val="9BBB59" w:themeColor="accent3"/>
          <w:w w:val="99"/>
          <w:sz w:val="22"/>
          <w:szCs w:val="22"/>
        </w:rPr>
        <w:t>genuine</w:t>
      </w:r>
      <w:r w:rsidRPr="00FB533B">
        <w:rPr>
          <w:rFonts w:eastAsia="Arial"/>
          <w:color w:val="9BBB59" w:themeColor="accent3"/>
          <w:sz w:val="22"/>
          <w:szCs w:val="22"/>
        </w:rPr>
        <w:t xml:space="preserve"> </w:t>
      </w:r>
      <w:r w:rsidRPr="00FB533B">
        <w:rPr>
          <w:rFonts w:eastAsia="Arial"/>
          <w:color w:val="9BBB59" w:themeColor="accent3"/>
          <w:w w:val="99"/>
          <w:sz w:val="22"/>
          <w:szCs w:val="22"/>
        </w:rPr>
        <w:t>and</w:t>
      </w:r>
      <w:r w:rsidRPr="00FB533B">
        <w:rPr>
          <w:rFonts w:eastAsia="Arial"/>
          <w:color w:val="9BBB59" w:themeColor="accent3"/>
          <w:sz w:val="22"/>
          <w:szCs w:val="22"/>
        </w:rPr>
        <w:t xml:space="preserve"> </w:t>
      </w:r>
      <w:r w:rsidRPr="00FB533B">
        <w:rPr>
          <w:rFonts w:eastAsia="Arial"/>
          <w:color w:val="9BBB59" w:themeColor="accent3"/>
          <w:w w:val="99"/>
          <w:sz w:val="22"/>
          <w:szCs w:val="22"/>
        </w:rPr>
        <w:t>professional</w:t>
      </w:r>
      <w:r w:rsidRPr="00FB533B">
        <w:rPr>
          <w:rFonts w:eastAsia="Arial"/>
          <w:color w:val="9BBB59" w:themeColor="accent3"/>
          <w:sz w:val="22"/>
          <w:szCs w:val="22"/>
        </w:rPr>
        <w:t xml:space="preserve"> </w:t>
      </w:r>
      <w:r w:rsidR="00FB533B" w:rsidRPr="00FB533B">
        <w:rPr>
          <w:rFonts w:eastAsia="Arial"/>
          <w:color w:val="9BBB59" w:themeColor="accent3"/>
          <w:sz w:val="22"/>
          <w:szCs w:val="22"/>
        </w:rPr>
        <w:t xml:space="preserve">                 </w:t>
      </w:r>
      <w:r w:rsidRPr="00FB533B">
        <w:rPr>
          <w:rFonts w:eastAsia="Arial"/>
          <w:color w:val="9BBB59" w:themeColor="accent3"/>
          <w:w w:val="99"/>
          <w:sz w:val="22"/>
          <w:szCs w:val="22"/>
        </w:rPr>
        <w:t>ensuring</w:t>
      </w:r>
      <w:r w:rsidRPr="00FB533B">
        <w:rPr>
          <w:rFonts w:eastAsia="Arial"/>
          <w:color w:val="9BBB59" w:themeColor="accent3"/>
          <w:sz w:val="22"/>
          <w:szCs w:val="22"/>
        </w:rPr>
        <w:t xml:space="preserve"> </w:t>
      </w:r>
      <w:r w:rsidRPr="00FB533B">
        <w:rPr>
          <w:rFonts w:eastAsia="Arial"/>
          <w:color w:val="9BBB59" w:themeColor="accent3"/>
          <w:w w:val="99"/>
          <w:sz w:val="22"/>
          <w:szCs w:val="22"/>
        </w:rPr>
        <w:t>the guest</w:t>
      </w:r>
      <w:r w:rsidRPr="00FB533B">
        <w:rPr>
          <w:rFonts w:eastAsia="Arial"/>
          <w:color w:val="9BBB59" w:themeColor="accent3"/>
          <w:sz w:val="22"/>
          <w:szCs w:val="22"/>
        </w:rPr>
        <w:t xml:space="preserve"> </w:t>
      </w:r>
      <w:r w:rsidRPr="00FB533B">
        <w:rPr>
          <w:rFonts w:eastAsia="Arial"/>
          <w:color w:val="9BBB59" w:themeColor="accent3"/>
          <w:w w:val="99"/>
          <w:sz w:val="22"/>
          <w:szCs w:val="22"/>
        </w:rPr>
        <w:t>needs</w:t>
      </w:r>
      <w:r w:rsidRPr="00FB533B">
        <w:rPr>
          <w:rFonts w:eastAsia="Arial"/>
          <w:color w:val="9BBB59" w:themeColor="accent3"/>
          <w:sz w:val="22"/>
          <w:szCs w:val="22"/>
        </w:rPr>
        <w:t xml:space="preserve"> </w:t>
      </w:r>
      <w:r w:rsidRPr="00FB533B">
        <w:rPr>
          <w:rFonts w:eastAsia="Arial"/>
          <w:color w:val="9BBB59" w:themeColor="accent3"/>
          <w:w w:val="99"/>
          <w:sz w:val="22"/>
          <w:szCs w:val="22"/>
        </w:rPr>
        <w:t>is</w:t>
      </w:r>
      <w:r w:rsidRPr="00FB533B">
        <w:rPr>
          <w:rFonts w:eastAsia="Arial"/>
          <w:color w:val="9BBB59" w:themeColor="accent3"/>
          <w:sz w:val="22"/>
          <w:szCs w:val="22"/>
        </w:rPr>
        <w:t xml:space="preserve"> </w:t>
      </w:r>
      <w:r w:rsidRPr="00FB533B">
        <w:rPr>
          <w:rFonts w:eastAsia="Arial"/>
          <w:color w:val="9BBB59" w:themeColor="accent3"/>
          <w:w w:val="99"/>
          <w:sz w:val="22"/>
          <w:szCs w:val="22"/>
        </w:rPr>
        <w:t>given</w:t>
      </w:r>
      <w:r w:rsidRPr="00FB533B">
        <w:rPr>
          <w:rFonts w:eastAsia="Arial"/>
          <w:color w:val="9BBB59" w:themeColor="accent3"/>
          <w:sz w:val="22"/>
          <w:szCs w:val="22"/>
        </w:rPr>
        <w:t xml:space="preserve"> </w:t>
      </w:r>
      <w:r w:rsidRPr="00FB533B">
        <w:rPr>
          <w:rFonts w:eastAsia="Arial"/>
          <w:color w:val="9BBB59" w:themeColor="accent3"/>
          <w:w w:val="99"/>
          <w:sz w:val="22"/>
          <w:szCs w:val="22"/>
        </w:rPr>
        <w:t>first</w:t>
      </w:r>
      <w:r w:rsidRPr="00FB533B">
        <w:rPr>
          <w:rFonts w:eastAsia="Arial"/>
          <w:color w:val="9BBB59" w:themeColor="accent3"/>
          <w:sz w:val="22"/>
          <w:szCs w:val="22"/>
        </w:rPr>
        <w:t xml:space="preserve"> </w:t>
      </w:r>
      <w:r w:rsidRPr="00FB533B">
        <w:rPr>
          <w:rFonts w:eastAsia="Arial"/>
          <w:color w:val="9BBB59" w:themeColor="accent3"/>
          <w:w w:val="99"/>
          <w:sz w:val="22"/>
          <w:szCs w:val="22"/>
        </w:rPr>
        <w:t>priority.</w:t>
      </w:r>
    </w:p>
    <w:p w:rsidR="00C0037D" w:rsidRPr="00FB533B" w:rsidRDefault="00FB533B" w:rsidP="00C04AB4">
      <w:pPr>
        <w:pStyle w:val="ListParagraph"/>
        <w:ind w:left="360"/>
        <w:rPr>
          <w:sz w:val="22"/>
          <w:szCs w:val="22"/>
        </w:rPr>
      </w:pPr>
      <w:r w:rsidRPr="00FB533B">
        <w:rPr>
          <w:sz w:val="22"/>
          <w:szCs w:val="22"/>
        </w:rPr>
        <w:t>Mọi giao tiếp với khách hàng nội bộ và bên ngoài đều phải chân thành và chuyên nghiệp, đảm bảo nhu cầu của khách hàng được ưu tiên hàng đầu.</w:t>
      </w:r>
    </w:p>
    <w:p w:rsidR="00FB533B" w:rsidRDefault="00FB533B" w:rsidP="00C04AB4">
      <w:pPr>
        <w:ind w:left="360"/>
        <w:rPr>
          <w:rFonts w:eastAsia="Arial"/>
          <w:b/>
          <w:color w:val="9BBB59" w:themeColor="accent3"/>
          <w:w w:val="99"/>
          <w:sz w:val="22"/>
          <w:szCs w:val="22"/>
        </w:rPr>
      </w:pPr>
    </w:p>
    <w:p w:rsidR="00C0037D" w:rsidRPr="00FB533B" w:rsidRDefault="007339C4" w:rsidP="00C04AB4">
      <w:pPr>
        <w:pStyle w:val="ListParagraph"/>
        <w:ind w:left="360"/>
        <w:rPr>
          <w:rFonts w:eastAsia="Arial"/>
          <w:sz w:val="22"/>
          <w:szCs w:val="22"/>
        </w:rPr>
      </w:pPr>
      <w:r w:rsidRPr="00FB533B">
        <w:rPr>
          <w:rFonts w:eastAsia="Arial"/>
          <w:b/>
          <w:color w:val="9BBB59" w:themeColor="accent3"/>
          <w:w w:val="99"/>
          <w:sz w:val="22"/>
          <w:szCs w:val="22"/>
        </w:rPr>
        <w:t>PROCEDURE</w:t>
      </w:r>
      <w:r w:rsidR="00696507" w:rsidRPr="00FB533B">
        <w:rPr>
          <w:rFonts w:eastAsia="Arial"/>
          <w:b/>
          <w:w w:val="99"/>
          <w:sz w:val="22"/>
          <w:szCs w:val="22"/>
        </w:rPr>
        <w:t>/QUI TRÌNH</w:t>
      </w:r>
    </w:p>
    <w:p w:rsidR="00C0037D" w:rsidRPr="00FB533B" w:rsidRDefault="00C0037D" w:rsidP="00C04AB4">
      <w:pPr>
        <w:ind w:left="360"/>
        <w:rPr>
          <w:sz w:val="22"/>
          <w:szCs w:val="22"/>
        </w:rPr>
      </w:pPr>
    </w:p>
    <w:p w:rsidR="00696507" w:rsidRPr="00FB533B" w:rsidRDefault="007339C4" w:rsidP="00C04AB4">
      <w:pPr>
        <w:pStyle w:val="ListParagraph"/>
        <w:ind w:left="360"/>
        <w:rPr>
          <w:rFonts w:eastAsia="Arial"/>
          <w:color w:val="9BBB59" w:themeColor="accent3"/>
          <w:w w:val="99"/>
          <w:sz w:val="22"/>
          <w:szCs w:val="22"/>
        </w:rPr>
      </w:pPr>
      <w:r w:rsidRPr="00FB533B">
        <w:rPr>
          <w:rFonts w:eastAsia="Arial"/>
          <w:color w:val="9BBB59" w:themeColor="accent3"/>
          <w:w w:val="99"/>
          <w:sz w:val="22"/>
          <w:szCs w:val="22"/>
        </w:rPr>
        <w:t>Interacting</w:t>
      </w:r>
      <w:r w:rsidRPr="00FB533B">
        <w:rPr>
          <w:rFonts w:eastAsia="Arial"/>
          <w:color w:val="9BBB59" w:themeColor="accent3"/>
          <w:sz w:val="22"/>
          <w:szCs w:val="22"/>
        </w:rPr>
        <w:t xml:space="preserve"> </w:t>
      </w:r>
      <w:r w:rsidRPr="00FB533B">
        <w:rPr>
          <w:rFonts w:eastAsia="Arial"/>
          <w:color w:val="9BBB59" w:themeColor="accent3"/>
          <w:w w:val="99"/>
          <w:sz w:val="22"/>
          <w:szCs w:val="22"/>
        </w:rPr>
        <w:t>with</w:t>
      </w:r>
      <w:r w:rsidRPr="00FB533B">
        <w:rPr>
          <w:rFonts w:eastAsia="Arial"/>
          <w:color w:val="9BBB59" w:themeColor="accent3"/>
          <w:sz w:val="22"/>
          <w:szCs w:val="22"/>
        </w:rPr>
        <w:t xml:space="preserve"> </w:t>
      </w:r>
      <w:r w:rsidRPr="00FB533B">
        <w:rPr>
          <w:rFonts w:eastAsia="Arial"/>
          <w:color w:val="9BBB59" w:themeColor="accent3"/>
          <w:w w:val="99"/>
          <w:sz w:val="22"/>
          <w:szCs w:val="22"/>
        </w:rPr>
        <w:t>External</w:t>
      </w:r>
      <w:r w:rsidRPr="00FB533B">
        <w:rPr>
          <w:rFonts w:eastAsia="Arial"/>
          <w:color w:val="9BBB59" w:themeColor="accent3"/>
          <w:sz w:val="22"/>
          <w:szCs w:val="22"/>
        </w:rPr>
        <w:t xml:space="preserve"> </w:t>
      </w:r>
      <w:r w:rsidRPr="00FB533B">
        <w:rPr>
          <w:rFonts w:eastAsia="Arial"/>
          <w:color w:val="9BBB59" w:themeColor="accent3"/>
          <w:w w:val="99"/>
          <w:sz w:val="22"/>
          <w:szCs w:val="22"/>
        </w:rPr>
        <w:t>and</w:t>
      </w:r>
      <w:r w:rsidRPr="00FB533B">
        <w:rPr>
          <w:rFonts w:eastAsia="Arial"/>
          <w:color w:val="9BBB59" w:themeColor="accent3"/>
          <w:sz w:val="22"/>
          <w:szCs w:val="22"/>
        </w:rPr>
        <w:t xml:space="preserve"> </w:t>
      </w:r>
      <w:r w:rsidRPr="00FB533B">
        <w:rPr>
          <w:rFonts w:eastAsia="Arial"/>
          <w:color w:val="9BBB59" w:themeColor="accent3"/>
          <w:w w:val="99"/>
          <w:sz w:val="22"/>
          <w:szCs w:val="22"/>
        </w:rPr>
        <w:t>Internal</w:t>
      </w:r>
      <w:r w:rsidRPr="00FB533B">
        <w:rPr>
          <w:rFonts w:eastAsia="Arial"/>
          <w:color w:val="9BBB59" w:themeColor="accent3"/>
          <w:sz w:val="22"/>
          <w:szCs w:val="22"/>
        </w:rPr>
        <w:t xml:space="preserve"> </w:t>
      </w:r>
      <w:r w:rsidRPr="00FB533B">
        <w:rPr>
          <w:rFonts w:eastAsia="Arial"/>
          <w:color w:val="9BBB59" w:themeColor="accent3"/>
          <w:w w:val="99"/>
          <w:sz w:val="22"/>
          <w:szCs w:val="22"/>
        </w:rPr>
        <w:t>Customers</w:t>
      </w:r>
      <w:r w:rsidR="00696507" w:rsidRPr="00FB533B">
        <w:rPr>
          <w:rFonts w:eastAsia="Arial"/>
          <w:color w:val="9BBB59" w:themeColor="accent3"/>
          <w:w w:val="99"/>
          <w:sz w:val="22"/>
          <w:szCs w:val="22"/>
        </w:rPr>
        <w:t>/</w:t>
      </w:r>
    </w:p>
    <w:p w:rsidR="00C0037D" w:rsidRPr="00FB533B" w:rsidRDefault="00696507" w:rsidP="00C04AB4">
      <w:pPr>
        <w:pStyle w:val="ListParagraph"/>
        <w:ind w:left="360"/>
        <w:rPr>
          <w:rFonts w:eastAsia="Arial"/>
          <w:w w:val="99"/>
          <w:sz w:val="22"/>
          <w:szCs w:val="22"/>
        </w:rPr>
      </w:pPr>
      <w:r w:rsidRPr="00FB533B">
        <w:rPr>
          <w:rFonts w:eastAsia="Arial"/>
          <w:w w:val="99"/>
          <w:sz w:val="22"/>
          <w:szCs w:val="22"/>
        </w:rPr>
        <w:t>Tương tác với khách hàng bên ngoài và bên trong</w:t>
      </w:r>
    </w:p>
    <w:p w:rsidR="00696507" w:rsidRPr="00FB533B" w:rsidRDefault="00696507" w:rsidP="00C04AB4">
      <w:pPr>
        <w:ind w:left="360"/>
        <w:rPr>
          <w:rFonts w:eastAsia="Arial"/>
          <w:sz w:val="22"/>
          <w:szCs w:val="22"/>
        </w:rPr>
      </w:pPr>
    </w:p>
    <w:p w:rsidR="00C0037D" w:rsidRPr="00FB533B" w:rsidRDefault="007339C4" w:rsidP="00C04AB4">
      <w:pPr>
        <w:pStyle w:val="ListParagraph"/>
        <w:ind w:left="360"/>
        <w:rPr>
          <w:rFonts w:eastAsia="Arial"/>
          <w:w w:val="99"/>
          <w:sz w:val="22"/>
          <w:szCs w:val="22"/>
        </w:rPr>
      </w:pPr>
      <w:r w:rsidRPr="00FB533B">
        <w:rPr>
          <w:rFonts w:eastAsia="Arial"/>
          <w:color w:val="9BBB59" w:themeColor="accent3"/>
          <w:w w:val="99"/>
          <w:sz w:val="22"/>
          <w:szCs w:val="22"/>
        </w:rPr>
        <w:t>We</w:t>
      </w:r>
      <w:r w:rsidRPr="00FB533B">
        <w:rPr>
          <w:rFonts w:eastAsia="Arial"/>
          <w:color w:val="9BBB59" w:themeColor="accent3"/>
          <w:sz w:val="22"/>
          <w:szCs w:val="22"/>
        </w:rPr>
        <w:t xml:space="preserve"> </w:t>
      </w:r>
      <w:r w:rsidRPr="00FB533B">
        <w:rPr>
          <w:rFonts w:eastAsia="Arial"/>
          <w:color w:val="9BBB59" w:themeColor="accent3"/>
          <w:w w:val="99"/>
          <w:sz w:val="22"/>
          <w:szCs w:val="22"/>
        </w:rPr>
        <w:t>acknowledge</w:t>
      </w:r>
      <w:r w:rsidRPr="00FB533B">
        <w:rPr>
          <w:rFonts w:eastAsia="Arial"/>
          <w:color w:val="9BBB59" w:themeColor="accent3"/>
          <w:sz w:val="22"/>
          <w:szCs w:val="22"/>
        </w:rPr>
        <w:t xml:space="preserve"> </w:t>
      </w:r>
      <w:r w:rsidRPr="00FB533B">
        <w:rPr>
          <w:rFonts w:eastAsia="Arial"/>
          <w:color w:val="9BBB59" w:themeColor="accent3"/>
          <w:w w:val="99"/>
          <w:sz w:val="22"/>
          <w:szCs w:val="22"/>
        </w:rPr>
        <w:t>every</w:t>
      </w:r>
      <w:r w:rsidRPr="00FB533B">
        <w:rPr>
          <w:rFonts w:eastAsia="Arial"/>
          <w:color w:val="9BBB59" w:themeColor="accent3"/>
          <w:sz w:val="22"/>
          <w:szCs w:val="22"/>
        </w:rPr>
        <w:t xml:space="preserve"> </w:t>
      </w:r>
      <w:r w:rsidRPr="00FB533B">
        <w:rPr>
          <w:rFonts w:eastAsia="Arial"/>
          <w:color w:val="9BBB59" w:themeColor="accent3"/>
          <w:w w:val="99"/>
          <w:sz w:val="22"/>
          <w:szCs w:val="22"/>
        </w:rPr>
        <w:t>guest</w:t>
      </w:r>
      <w:r w:rsidRPr="00FB533B">
        <w:rPr>
          <w:rFonts w:eastAsia="Arial"/>
          <w:color w:val="9BBB59" w:themeColor="accent3"/>
          <w:sz w:val="22"/>
          <w:szCs w:val="22"/>
        </w:rPr>
        <w:t xml:space="preserve"> </w:t>
      </w:r>
      <w:r w:rsidRPr="00FB533B">
        <w:rPr>
          <w:rFonts w:eastAsia="Arial"/>
          <w:color w:val="9BBB59" w:themeColor="accent3"/>
          <w:w w:val="99"/>
          <w:sz w:val="22"/>
          <w:szCs w:val="22"/>
        </w:rPr>
        <w:t>with</w:t>
      </w:r>
      <w:r w:rsidRPr="00FB533B">
        <w:rPr>
          <w:rFonts w:eastAsia="Arial"/>
          <w:color w:val="9BBB59" w:themeColor="accent3"/>
          <w:sz w:val="22"/>
          <w:szCs w:val="22"/>
        </w:rPr>
        <w:t xml:space="preserve"> </w:t>
      </w:r>
      <w:r w:rsidRPr="00FB533B">
        <w:rPr>
          <w:rFonts w:eastAsia="Arial"/>
          <w:color w:val="9BBB59" w:themeColor="accent3"/>
          <w:w w:val="99"/>
          <w:sz w:val="22"/>
          <w:szCs w:val="22"/>
        </w:rPr>
        <w:t>eye</w:t>
      </w:r>
      <w:r w:rsidRPr="00FB533B">
        <w:rPr>
          <w:rFonts w:eastAsia="Arial"/>
          <w:color w:val="9BBB59" w:themeColor="accent3"/>
          <w:sz w:val="22"/>
          <w:szCs w:val="22"/>
        </w:rPr>
        <w:t xml:space="preserve"> </w:t>
      </w:r>
      <w:r w:rsidRPr="00FB533B">
        <w:rPr>
          <w:rFonts w:eastAsia="Arial"/>
          <w:color w:val="9BBB59" w:themeColor="accent3"/>
          <w:w w:val="99"/>
          <w:sz w:val="22"/>
          <w:szCs w:val="22"/>
        </w:rPr>
        <w:t>contact</w:t>
      </w:r>
      <w:r w:rsidRPr="00FB533B">
        <w:rPr>
          <w:rFonts w:eastAsia="Arial"/>
          <w:color w:val="9BBB59" w:themeColor="accent3"/>
          <w:sz w:val="22"/>
          <w:szCs w:val="22"/>
        </w:rPr>
        <w:t xml:space="preserve"> </w:t>
      </w:r>
      <w:r w:rsidRPr="00FB533B">
        <w:rPr>
          <w:rFonts w:eastAsia="Arial"/>
          <w:color w:val="9BBB59" w:themeColor="accent3"/>
          <w:w w:val="99"/>
          <w:sz w:val="22"/>
          <w:szCs w:val="22"/>
        </w:rPr>
        <w:t>and</w:t>
      </w:r>
      <w:r w:rsidRPr="00FB533B">
        <w:rPr>
          <w:rFonts w:eastAsia="Arial"/>
          <w:color w:val="9BBB59" w:themeColor="accent3"/>
          <w:sz w:val="22"/>
          <w:szCs w:val="22"/>
        </w:rPr>
        <w:t xml:space="preserve"> </w:t>
      </w:r>
      <w:r w:rsidRPr="00FB533B">
        <w:rPr>
          <w:rFonts w:eastAsia="Arial"/>
          <w:color w:val="9BBB59" w:themeColor="accent3"/>
          <w:w w:val="99"/>
          <w:sz w:val="22"/>
          <w:szCs w:val="22"/>
        </w:rPr>
        <w:t>a</w:t>
      </w:r>
      <w:r w:rsidRPr="00FB533B">
        <w:rPr>
          <w:rFonts w:eastAsia="Arial"/>
          <w:color w:val="9BBB59" w:themeColor="accent3"/>
          <w:sz w:val="22"/>
          <w:szCs w:val="22"/>
        </w:rPr>
        <w:t xml:space="preserve"> </w:t>
      </w:r>
      <w:r w:rsidRPr="00FB533B">
        <w:rPr>
          <w:rFonts w:eastAsia="Arial"/>
          <w:color w:val="9BBB59" w:themeColor="accent3"/>
          <w:w w:val="99"/>
          <w:sz w:val="22"/>
          <w:szCs w:val="22"/>
        </w:rPr>
        <w:t>warm</w:t>
      </w:r>
      <w:r w:rsidRPr="00FB533B">
        <w:rPr>
          <w:rFonts w:eastAsia="Arial"/>
          <w:color w:val="9BBB59" w:themeColor="accent3"/>
          <w:sz w:val="22"/>
          <w:szCs w:val="22"/>
        </w:rPr>
        <w:t xml:space="preserve"> </w:t>
      </w:r>
      <w:r w:rsidRPr="00FB533B">
        <w:rPr>
          <w:rFonts w:eastAsia="Arial"/>
          <w:color w:val="9BBB59" w:themeColor="accent3"/>
          <w:w w:val="99"/>
          <w:sz w:val="22"/>
          <w:szCs w:val="22"/>
        </w:rPr>
        <w:t>smile</w:t>
      </w:r>
      <w:r w:rsidRPr="00FB533B">
        <w:rPr>
          <w:rFonts w:eastAsia="Arial"/>
          <w:w w:val="99"/>
          <w:sz w:val="22"/>
          <w:szCs w:val="22"/>
        </w:rPr>
        <w:t>.</w:t>
      </w:r>
    </w:p>
    <w:p w:rsidR="00696507" w:rsidRPr="00FB533B" w:rsidRDefault="00696507" w:rsidP="00C04AB4">
      <w:pPr>
        <w:pStyle w:val="ListParagraph"/>
        <w:ind w:left="360"/>
        <w:rPr>
          <w:rFonts w:eastAsia="Arial"/>
          <w:w w:val="99"/>
          <w:sz w:val="22"/>
          <w:szCs w:val="22"/>
        </w:rPr>
      </w:pPr>
      <w:r w:rsidRPr="00FB533B">
        <w:rPr>
          <w:rFonts w:eastAsia="Arial"/>
          <w:w w:val="99"/>
          <w:sz w:val="22"/>
          <w:szCs w:val="22"/>
        </w:rPr>
        <w:t>Chúng tôi ghi nhận mọi khách hàng bằng ánh mắt và nụ cười ấm áp.</w:t>
      </w:r>
    </w:p>
    <w:p w:rsidR="00696507" w:rsidRPr="00FB533B" w:rsidRDefault="00696507" w:rsidP="00C04AB4">
      <w:pPr>
        <w:ind w:left="360"/>
        <w:rPr>
          <w:rFonts w:eastAsia="Arial"/>
          <w:sz w:val="22"/>
          <w:szCs w:val="22"/>
        </w:rPr>
      </w:pPr>
    </w:p>
    <w:p w:rsidR="00696507" w:rsidRPr="00FB533B" w:rsidRDefault="007339C4" w:rsidP="00C04AB4">
      <w:pPr>
        <w:pStyle w:val="ListParagraph"/>
        <w:ind w:left="360" w:right="988"/>
        <w:rPr>
          <w:rFonts w:eastAsia="Arial"/>
          <w:w w:val="99"/>
          <w:sz w:val="22"/>
          <w:szCs w:val="22"/>
        </w:rPr>
      </w:pPr>
      <w:r w:rsidRPr="00FB533B">
        <w:rPr>
          <w:rFonts w:eastAsia="Arial"/>
          <w:color w:val="9BBB59" w:themeColor="accent3"/>
          <w:w w:val="99"/>
          <w:sz w:val="22"/>
          <w:szCs w:val="22"/>
        </w:rPr>
        <w:t>Greet</w:t>
      </w:r>
      <w:r w:rsidRPr="00FB533B">
        <w:rPr>
          <w:rFonts w:eastAsia="Arial"/>
          <w:color w:val="9BBB59" w:themeColor="accent3"/>
          <w:sz w:val="22"/>
          <w:szCs w:val="22"/>
        </w:rPr>
        <w:t xml:space="preserve"> </w:t>
      </w:r>
      <w:r w:rsidRPr="00FB533B">
        <w:rPr>
          <w:rFonts w:eastAsia="Arial"/>
          <w:color w:val="9BBB59" w:themeColor="accent3"/>
          <w:w w:val="99"/>
          <w:sz w:val="22"/>
          <w:szCs w:val="22"/>
        </w:rPr>
        <w:t>guest</w:t>
      </w:r>
      <w:r w:rsidRPr="00FB533B">
        <w:rPr>
          <w:rFonts w:eastAsia="Arial"/>
          <w:color w:val="9BBB59" w:themeColor="accent3"/>
          <w:sz w:val="22"/>
          <w:szCs w:val="22"/>
        </w:rPr>
        <w:t xml:space="preserve"> </w:t>
      </w:r>
      <w:r w:rsidRPr="00FB533B">
        <w:rPr>
          <w:rFonts w:eastAsia="Arial"/>
          <w:color w:val="9BBB59" w:themeColor="accent3"/>
          <w:w w:val="99"/>
          <w:sz w:val="22"/>
          <w:szCs w:val="22"/>
        </w:rPr>
        <w:t>in</w:t>
      </w:r>
      <w:r w:rsidRPr="00FB533B">
        <w:rPr>
          <w:rFonts w:eastAsia="Arial"/>
          <w:color w:val="9BBB59" w:themeColor="accent3"/>
          <w:sz w:val="22"/>
          <w:szCs w:val="22"/>
        </w:rPr>
        <w:t xml:space="preserve"> </w:t>
      </w:r>
      <w:r w:rsidRPr="00FB533B">
        <w:rPr>
          <w:rFonts w:eastAsia="Arial"/>
          <w:color w:val="9BBB59" w:themeColor="accent3"/>
          <w:w w:val="99"/>
          <w:sz w:val="22"/>
          <w:szCs w:val="22"/>
        </w:rPr>
        <w:t>a</w:t>
      </w:r>
      <w:r w:rsidRPr="00FB533B">
        <w:rPr>
          <w:rFonts w:eastAsia="Arial"/>
          <w:color w:val="9BBB59" w:themeColor="accent3"/>
          <w:sz w:val="22"/>
          <w:szCs w:val="22"/>
        </w:rPr>
        <w:t xml:space="preserve"> </w:t>
      </w:r>
      <w:r w:rsidRPr="00FB533B">
        <w:rPr>
          <w:rFonts w:eastAsia="Arial"/>
          <w:color w:val="9BBB59" w:themeColor="accent3"/>
          <w:w w:val="99"/>
          <w:sz w:val="22"/>
          <w:szCs w:val="22"/>
        </w:rPr>
        <w:t>professional</w:t>
      </w:r>
      <w:r w:rsidRPr="00FB533B">
        <w:rPr>
          <w:rFonts w:eastAsia="Arial"/>
          <w:color w:val="9BBB59" w:themeColor="accent3"/>
          <w:sz w:val="22"/>
          <w:szCs w:val="22"/>
        </w:rPr>
        <w:t xml:space="preserve"> </w:t>
      </w:r>
      <w:r w:rsidRPr="00FB533B">
        <w:rPr>
          <w:rFonts w:eastAsia="Arial"/>
          <w:color w:val="9BBB59" w:themeColor="accent3"/>
          <w:w w:val="99"/>
          <w:sz w:val="22"/>
          <w:szCs w:val="22"/>
        </w:rPr>
        <w:t>manner</w:t>
      </w:r>
      <w:r w:rsidRPr="00FB533B">
        <w:rPr>
          <w:rFonts w:eastAsia="Arial"/>
          <w:color w:val="9BBB59" w:themeColor="accent3"/>
          <w:sz w:val="22"/>
          <w:szCs w:val="22"/>
        </w:rPr>
        <w:t xml:space="preserve"> </w:t>
      </w:r>
      <w:r w:rsidRPr="00FB533B">
        <w:rPr>
          <w:rFonts w:eastAsia="Arial"/>
          <w:color w:val="9BBB59" w:themeColor="accent3"/>
          <w:w w:val="99"/>
          <w:sz w:val="22"/>
          <w:szCs w:val="22"/>
        </w:rPr>
        <w:t>with</w:t>
      </w:r>
      <w:r w:rsidRPr="00FB533B">
        <w:rPr>
          <w:rFonts w:eastAsia="Arial"/>
          <w:color w:val="9BBB59" w:themeColor="accent3"/>
          <w:sz w:val="22"/>
          <w:szCs w:val="22"/>
        </w:rPr>
        <w:t xml:space="preserve"> </w:t>
      </w:r>
      <w:r w:rsidRPr="00FB533B">
        <w:rPr>
          <w:rFonts w:eastAsia="Arial"/>
          <w:color w:val="9BBB59" w:themeColor="accent3"/>
          <w:w w:val="99"/>
          <w:sz w:val="22"/>
          <w:szCs w:val="22"/>
        </w:rPr>
        <w:t>Good</w:t>
      </w:r>
      <w:r w:rsidRPr="00FB533B">
        <w:rPr>
          <w:rFonts w:eastAsia="Arial"/>
          <w:color w:val="9BBB59" w:themeColor="accent3"/>
          <w:sz w:val="22"/>
          <w:szCs w:val="22"/>
        </w:rPr>
        <w:t xml:space="preserve"> </w:t>
      </w:r>
      <w:r w:rsidRPr="00FB533B">
        <w:rPr>
          <w:rFonts w:eastAsia="Arial"/>
          <w:color w:val="9BBB59" w:themeColor="accent3"/>
          <w:w w:val="99"/>
          <w:sz w:val="22"/>
          <w:szCs w:val="22"/>
        </w:rPr>
        <w:t>Morning</w:t>
      </w:r>
      <w:r w:rsidRPr="00FB533B">
        <w:rPr>
          <w:rFonts w:eastAsia="Arial"/>
          <w:color w:val="9BBB59" w:themeColor="accent3"/>
          <w:sz w:val="22"/>
          <w:szCs w:val="22"/>
        </w:rPr>
        <w:t xml:space="preserve"> </w:t>
      </w:r>
      <w:r w:rsidRPr="00FB533B">
        <w:rPr>
          <w:rFonts w:eastAsia="Arial"/>
          <w:color w:val="9BBB59" w:themeColor="accent3"/>
          <w:w w:val="99"/>
          <w:sz w:val="22"/>
          <w:szCs w:val="22"/>
        </w:rPr>
        <w:t>/</w:t>
      </w:r>
      <w:r w:rsidRPr="00FB533B">
        <w:rPr>
          <w:rFonts w:eastAsia="Arial"/>
          <w:color w:val="9BBB59" w:themeColor="accent3"/>
          <w:sz w:val="22"/>
          <w:szCs w:val="22"/>
        </w:rPr>
        <w:t xml:space="preserve"> </w:t>
      </w:r>
      <w:r w:rsidRPr="00FB533B">
        <w:rPr>
          <w:rFonts w:eastAsia="Arial"/>
          <w:color w:val="9BBB59" w:themeColor="accent3"/>
          <w:w w:val="99"/>
          <w:sz w:val="22"/>
          <w:szCs w:val="22"/>
        </w:rPr>
        <w:t>Good</w:t>
      </w:r>
      <w:r w:rsidRPr="00FB533B">
        <w:rPr>
          <w:rFonts w:eastAsia="Arial"/>
          <w:color w:val="9BBB59" w:themeColor="accent3"/>
          <w:sz w:val="22"/>
          <w:szCs w:val="22"/>
        </w:rPr>
        <w:t xml:space="preserve"> </w:t>
      </w:r>
      <w:r w:rsidRPr="00FB533B">
        <w:rPr>
          <w:rFonts w:eastAsia="Arial"/>
          <w:color w:val="9BBB59" w:themeColor="accent3"/>
          <w:w w:val="99"/>
          <w:sz w:val="22"/>
          <w:szCs w:val="22"/>
        </w:rPr>
        <w:t>Afternoon</w:t>
      </w:r>
      <w:r w:rsidRPr="00FB533B">
        <w:rPr>
          <w:rFonts w:eastAsia="Arial"/>
          <w:color w:val="9BBB59" w:themeColor="accent3"/>
          <w:sz w:val="22"/>
          <w:szCs w:val="22"/>
        </w:rPr>
        <w:t xml:space="preserve"> </w:t>
      </w:r>
      <w:r w:rsidRPr="00FB533B">
        <w:rPr>
          <w:rFonts w:eastAsia="Arial"/>
          <w:color w:val="9BBB59" w:themeColor="accent3"/>
          <w:w w:val="99"/>
          <w:sz w:val="22"/>
          <w:szCs w:val="22"/>
        </w:rPr>
        <w:t>/</w:t>
      </w:r>
      <w:r w:rsidRPr="00FB533B">
        <w:rPr>
          <w:rFonts w:eastAsia="Arial"/>
          <w:color w:val="9BBB59" w:themeColor="accent3"/>
          <w:sz w:val="22"/>
          <w:szCs w:val="22"/>
        </w:rPr>
        <w:t xml:space="preserve"> </w:t>
      </w:r>
      <w:r w:rsidRPr="00FB533B">
        <w:rPr>
          <w:rFonts w:eastAsia="Arial"/>
          <w:color w:val="9BBB59" w:themeColor="accent3"/>
          <w:w w:val="99"/>
          <w:sz w:val="22"/>
          <w:szCs w:val="22"/>
        </w:rPr>
        <w:t>Good</w:t>
      </w:r>
      <w:r w:rsidRPr="00FB533B">
        <w:rPr>
          <w:rFonts w:eastAsia="Arial"/>
          <w:color w:val="9BBB59" w:themeColor="accent3"/>
          <w:sz w:val="22"/>
          <w:szCs w:val="22"/>
        </w:rPr>
        <w:t xml:space="preserve"> </w:t>
      </w:r>
      <w:r w:rsidRPr="00FB533B">
        <w:rPr>
          <w:rFonts w:eastAsia="Arial"/>
          <w:color w:val="9BBB59" w:themeColor="accent3"/>
          <w:w w:val="99"/>
          <w:sz w:val="22"/>
          <w:szCs w:val="22"/>
        </w:rPr>
        <w:t>Evening.</w:t>
      </w:r>
    </w:p>
    <w:p w:rsidR="00696507" w:rsidRPr="00FB533B" w:rsidRDefault="00696507" w:rsidP="00C04AB4">
      <w:pPr>
        <w:pStyle w:val="ListParagraph"/>
        <w:ind w:left="360" w:right="988"/>
        <w:rPr>
          <w:rFonts w:eastAsia="Arial"/>
          <w:w w:val="99"/>
          <w:sz w:val="22"/>
          <w:szCs w:val="22"/>
        </w:rPr>
      </w:pPr>
      <w:r w:rsidRPr="00FB533B">
        <w:rPr>
          <w:rFonts w:eastAsia="Arial"/>
          <w:w w:val="99"/>
          <w:sz w:val="22"/>
          <w:szCs w:val="22"/>
        </w:rPr>
        <w:t>Chào đón khách một cách chuyên nghiệp: Chào buổi sáng / Chào buổi chiều / Chào buổi tối</w:t>
      </w:r>
    </w:p>
    <w:p w:rsidR="00C0037D" w:rsidRPr="00FB533B" w:rsidRDefault="00FB533B" w:rsidP="00C04AB4">
      <w:pPr>
        <w:pStyle w:val="ListParagraph"/>
        <w:ind w:left="360" w:right="988"/>
        <w:rPr>
          <w:rFonts w:eastAsia="Arial"/>
          <w:color w:val="9BBB59" w:themeColor="accent3"/>
          <w:w w:val="99"/>
          <w:sz w:val="22"/>
          <w:szCs w:val="22"/>
        </w:rPr>
      </w:pPr>
      <w:r w:rsidRPr="00FB533B">
        <w:rPr>
          <w:rFonts w:eastAsia="Arial"/>
          <w:color w:val="9BBB59" w:themeColor="accent3"/>
          <w:w w:val="99"/>
          <w:sz w:val="22"/>
          <w:szCs w:val="22"/>
        </w:rPr>
        <w:t>(X</w:t>
      </w:r>
      <w:r w:rsidR="008579FE" w:rsidRPr="00FB533B">
        <w:rPr>
          <w:rFonts w:eastAsia="Arial"/>
          <w:color w:val="9BBB59" w:themeColor="accent3"/>
          <w:w w:val="99"/>
          <w:sz w:val="22"/>
          <w:szCs w:val="22"/>
        </w:rPr>
        <w:t xml:space="preserve">in chào) </w:t>
      </w:r>
      <w:r w:rsidR="007339C4" w:rsidRPr="00FB533B">
        <w:rPr>
          <w:rFonts w:eastAsia="Arial"/>
          <w:color w:val="9BBB59" w:themeColor="accent3"/>
          <w:w w:val="99"/>
          <w:sz w:val="22"/>
          <w:szCs w:val="22"/>
        </w:rPr>
        <w:t>All</w:t>
      </w:r>
      <w:r w:rsidR="007339C4" w:rsidRPr="00FB533B">
        <w:rPr>
          <w:rFonts w:eastAsia="Arial"/>
          <w:color w:val="9BBB59" w:themeColor="accent3"/>
          <w:sz w:val="22"/>
          <w:szCs w:val="22"/>
        </w:rPr>
        <w:t xml:space="preserve"> </w:t>
      </w:r>
      <w:r w:rsidR="007339C4" w:rsidRPr="00FB533B">
        <w:rPr>
          <w:rFonts w:eastAsia="Arial"/>
          <w:color w:val="9BBB59" w:themeColor="accent3"/>
          <w:w w:val="99"/>
          <w:sz w:val="22"/>
          <w:szCs w:val="22"/>
        </w:rPr>
        <w:t>guest</w:t>
      </w:r>
      <w:r w:rsidR="007339C4" w:rsidRPr="00FB533B">
        <w:rPr>
          <w:rFonts w:eastAsia="Arial"/>
          <w:color w:val="9BBB59" w:themeColor="accent3"/>
          <w:sz w:val="22"/>
          <w:szCs w:val="22"/>
        </w:rPr>
        <w:t xml:space="preserve"> </w:t>
      </w:r>
      <w:r w:rsidR="007339C4" w:rsidRPr="00FB533B">
        <w:rPr>
          <w:rFonts w:eastAsia="Arial"/>
          <w:color w:val="9BBB59" w:themeColor="accent3"/>
          <w:w w:val="99"/>
          <w:sz w:val="22"/>
          <w:szCs w:val="22"/>
        </w:rPr>
        <w:t>requests</w:t>
      </w:r>
      <w:r w:rsidR="007339C4" w:rsidRPr="00FB533B">
        <w:rPr>
          <w:rFonts w:eastAsia="Arial"/>
          <w:color w:val="9BBB59" w:themeColor="accent3"/>
          <w:sz w:val="22"/>
          <w:szCs w:val="22"/>
        </w:rPr>
        <w:t xml:space="preserve"> </w:t>
      </w:r>
      <w:r w:rsidR="007339C4" w:rsidRPr="00FB533B">
        <w:rPr>
          <w:rFonts w:eastAsia="Arial"/>
          <w:color w:val="9BBB59" w:themeColor="accent3"/>
          <w:w w:val="99"/>
          <w:sz w:val="22"/>
          <w:szCs w:val="22"/>
        </w:rPr>
        <w:t>must</w:t>
      </w:r>
      <w:r w:rsidR="007339C4" w:rsidRPr="00FB533B">
        <w:rPr>
          <w:rFonts w:eastAsia="Arial"/>
          <w:color w:val="9BBB59" w:themeColor="accent3"/>
          <w:sz w:val="22"/>
          <w:szCs w:val="22"/>
        </w:rPr>
        <w:t xml:space="preserve"> </w:t>
      </w:r>
      <w:r w:rsidR="007339C4" w:rsidRPr="00FB533B">
        <w:rPr>
          <w:rFonts w:eastAsia="Arial"/>
          <w:color w:val="9BBB59" w:themeColor="accent3"/>
          <w:w w:val="99"/>
          <w:sz w:val="22"/>
          <w:szCs w:val="22"/>
        </w:rPr>
        <w:t>be</w:t>
      </w:r>
      <w:r w:rsidR="007339C4" w:rsidRPr="00FB533B">
        <w:rPr>
          <w:rFonts w:eastAsia="Arial"/>
          <w:color w:val="9BBB59" w:themeColor="accent3"/>
          <w:sz w:val="22"/>
          <w:szCs w:val="22"/>
        </w:rPr>
        <w:t xml:space="preserve"> </w:t>
      </w:r>
      <w:r w:rsidR="007339C4" w:rsidRPr="00FB533B">
        <w:rPr>
          <w:rFonts w:eastAsia="Arial"/>
          <w:color w:val="9BBB59" w:themeColor="accent3"/>
          <w:w w:val="99"/>
          <w:sz w:val="22"/>
          <w:szCs w:val="22"/>
        </w:rPr>
        <w:t>handled</w:t>
      </w:r>
      <w:r w:rsidR="007339C4" w:rsidRPr="00FB533B">
        <w:rPr>
          <w:rFonts w:eastAsia="Arial"/>
          <w:color w:val="9BBB59" w:themeColor="accent3"/>
          <w:sz w:val="22"/>
          <w:szCs w:val="22"/>
        </w:rPr>
        <w:t xml:space="preserve"> </w:t>
      </w:r>
      <w:r w:rsidR="007339C4" w:rsidRPr="00FB533B">
        <w:rPr>
          <w:rFonts w:eastAsia="Arial"/>
          <w:color w:val="9BBB59" w:themeColor="accent3"/>
          <w:w w:val="99"/>
          <w:sz w:val="22"/>
          <w:szCs w:val="22"/>
        </w:rPr>
        <w:t>in</w:t>
      </w:r>
      <w:r w:rsidR="007339C4" w:rsidRPr="00FB533B">
        <w:rPr>
          <w:rFonts w:eastAsia="Arial"/>
          <w:color w:val="9BBB59" w:themeColor="accent3"/>
          <w:sz w:val="22"/>
          <w:szCs w:val="22"/>
        </w:rPr>
        <w:t xml:space="preserve"> </w:t>
      </w:r>
      <w:r w:rsidR="007339C4" w:rsidRPr="00FB533B">
        <w:rPr>
          <w:rFonts w:eastAsia="Arial"/>
          <w:color w:val="9BBB59" w:themeColor="accent3"/>
          <w:w w:val="99"/>
          <w:sz w:val="22"/>
          <w:szCs w:val="22"/>
        </w:rPr>
        <w:t>a</w:t>
      </w:r>
      <w:r w:rsidR="007339C4" w:rsidRPr="00FB533B">
        <w:rPr>
          <w:rFonts w:eastAsia="Arial"/>
          <w:color w:val="9BBB59" w:themeColor="accent3"/>
          <w:sz w:val="22"/>
          <w:szCs w:val="22"/>
        </w:rPr>
        <w:t xml:space="preserve"> </w:t>
      </w:r>
      <w:r w:rsidR="007339C4" w:rsidRPr="00FB533B">
        <w:rPr>
          <w:rFonts w:eastAsia="Arial"/>
          <w:color w:val="9BBB59" w:themeColor="accent3"/>
          <w:w w:val="99"/>
          <w:sz w:val="22"/>
          <w:szCs w:val="22"/>
        </w:rPr>
        <w:t>timely</w:t>
      </w:r>
      <w:r w:rsidR="007339C4" w:rsidRPr="00FB533B">
        <w:rPr>
          <w:rFonts w:eastAsia="Arial"/>
          <w:color w:val="9BBB59" w:themeColor="accent3"/>
          <w:sz w:val="22"/>
          <w:szCs w:val="22"/>
        </w:rPr>
        <w:t xml:space="preserve"> </w:t>
      </w:r>
      <w:r w:rsidR="007339C4" w:rsidRPr="00FB533B">
        <w:rPr>
          <w:rFonts w:eastAsia="Arial"/>
          <w:color w:val="9BBB59" w:themeColor="accent3"/>
          <w:w w:val="99"/>
          <w:sz w:val="22"/>
          <w:szCs w:val="22"/>
        </w:rPr>
        <w:t>and</w:t>
      </w:r>
      <w:r w:rsidR="007339C4" w:rsidRPr="00FB533B">
        <w:rPr>
          <w:rFonts w:eastAsia="Arial"/>
          <w:color w:val="9BBB59" w:themeColor="accent3"/>
          <w:sz w:val="22"/>
          <w:szCs w:val="22"/>
        </w:rPr>
        <w:t xml:space="preserve"> </w:t>
      </w:r>
      <w:r w:rsidR="007339C4" w:rsidRPr="00FB533B">
        <w:rPr>
          <w:rFonts w:eastAsia="Arial"/>
          <w:color w:val="9BBB59" w:themeColor="accent3"/>
          <w:w w:val="99"/>
          <w:sz w:val="22"/>
          <w:szCs w:val="22"/>
        </w:rPr>
        <w:t>professional</w:t>
      </w:r>
      <w:r w:rsidR="007339C4" w:rsidRPr="00FB533B">
        <w:rPr>
          <w:rFonts w:eastAsia="Arial"/>
          <w:color w:val="9BBB59" w:themeColor="accent3"/>
          <w:sz w:val="22"/>
          <w:szCs w:val="22"/>
        </w:rPr>
        <w:t xml:space="preserve"> </w:t>
      </w:r>
      <w:r w:rsidR="007339C4" w:rsidRPr="00FB533B">
        <w:rPr>
          <w:rFonts w:eastAsia="Arial"/>
          <w:color w:val="9BBB59" w:themeColor="accent3"/>
          <w:w w:val="99"/>
          <w:sz w:val="22"/>
          <w:szCs w:val="22"/>
        </w:rPr>
        <w:t>manner.</w:t>
      </w:r>
    </w:p>
    <w:p w:rsidR="00696507" w:rsidRPr="00FB533B" w:rsidRDefault="00696507" w:rsidP="00C04AB4">
      <w:pPr>
        <w:pStyle w:val="ListParagraph"/>
        <w:ind w:left="360" w:right="988"/>
        <w:rPr>
          <w:rFonts w:eastAsia="Arial"/>
          <w:sz w:val="22"/>
          <w:szCs w:val="22"/>
        </w:rPr>
      </w:pPr>
      <w:r w:rsidRPr="00FB533B">
        <w:rPr>
          <w:rFonts w:eastAsia="Arial"/>
          <w:sz w:val="22"/>
          <w:szCs w:val="22"/>
        </w:rPr>
        <w:t>(Xin chào) Tất cả các yêu cầu của khách phải được xử lý kịp thời và chuyên nghiệp.</w:t>
      </w:r>
    </w:p>
    <w:p w:rsidR="00C0037D" w:rsidRPr="005E524D" w:rsidRDefault="007339C4" w:rsidP="00C04AB4">
      <w:pPr>
        <w:pStyle w:val="ListParagraph"/>
        <w:ind w:left="360" w:right="737"/>
        <w:rPr>
          <w:rFonts w:eastAsia="Arial"/>
          <w:color w:val="9BBB59" w:themeColor="accent3"/>
          <w:w w:val="99"/>
          <w:sz w:val="22"/>
          <w:szCs w:val="22"/>
        </w:rPr>
      </w:pPr>
      <w:r w:rsidRPr="005E524D">
        <w:rPr>
          <w:rFonts w:eastAsia="Arial"/>
          <w:color w:val="9BBB59" w:themeColor="accent3"/>
          <w:w w:val="99"/>
          <w:sz w:val="22"/>
          <w:szCs w:val="22"/>
        </w:rPr>
        <w:t>Common</w:t>
      </w:r>
      <w:r w:rsidRPr="005E524D">
        <w:rPr>
          <w:rFonts w:eastAsia="Arial"/>
          <w:color w:val="9BBB59" w:themeColor="accent3"/>
          <w:sz w:val="22"/>
          <w:szCs w:val="22"/>
        </w:rPr>
        <w:t xml:space="preserve"> </w:t>
      </w:r>
      <w:r w:rsidRPr="005E524D">
        <w:rPr>
          <w:rFonts w:eastAsia="Arial"/>
          <w:color w:val="9BBB59" w:themeColor="accent3"/>
          <w:w w:val="99"/>
          <w:sz w:val="22"/>
          <w:szCs w:val="22"/>
        </w:rPr>
        <w:t>ground</w:t>
      </w:r>
      <w:r w:rsidRPr="005E524D">
        <w:rPr>
          <w:rFonts w:eastAsia="Arial"/>
          <w:color w:val="9BBB59" w:themeColor="accent3"/>
          <w:sz w:val="22"/>
          <w:szCs w:val="22"/>
        </w:rPr>
        <w:t xml:space="preserve"> </w:t>
      </w:r>
      <w:r w:rsidRPr="005E524D">
        <w:rPr>
          <w:rFonts w:eastAsia="Arial"/>
          <w:color w:val="9BBB59" w:themeColor="accent3"/>
          <w:w w:val="99"/>
          <w:sz w:val="22"/>
          <w:szCs w:val="22"/>
        </w:rPr>
        <w:t>is</w:t>
      </w:r>
      <w:r w:rsidRPr="005E524D">
        <w:rPr>
          <w:rFonts w:eastAsia="Arial"/>
          <w:color w:val="9BBB59" w:themeColor="accent3"/>
          <w:sz w:val="22"/>
          <w:szCs w:val="22"/>
        </w:rPr>
        <w:t xml:space="preserve"> </w:t>
      </w:r>
      <w:r w:rsidRPr="005E524D">
        <w:rPr>
          <w:rFonts w:eastAsia="Arial"/>
          <w:color w:val="9BBB59" w:themeColor="accent3"/>
          <w:w w:val="99"/>
          <w:sz w:val="22"/>
          <w:szCs w:val="22"/>
        </w:rPr>
        <w:t>identified</w:t>
      </w:r>
      <w:r w:rsidRPr="005E524D">
        <w:rPr>
          <w:rFonts w:eastAsia="Arial"/>
          <w:color w:val="9BBB59" w:themeColor="accent3"/>
          <w:sz w:val="22"/>
          <w:szCs w:val="22"/>
        </w:rPr>
        <w:t xml:space="preserve"> </w:t>
      </w:r>
      <w:r w:rsidRPr="005E524D">
        <w:rPr>
          <w:rFonts w:eastAsia="Arial"/>
          <w:color w:val="9BBB59" w:themeColor="accent3"/>
          <w:w w:val="99"/>
          <w:sz w:val="22"/>
          <w:szCs w:val="22"/>
        </w:rPr>
        <w:t>as</w:t>
      </w:r>
      <w:r w:rsidRPr="005E524D">
        <w:rPr>
          <w:rFonts w:eastAsia="Arial"/>
          <w:color w:val="9BBB59" w:themeColor="accent3"/>
          <w:sz w:val="22"/>
          <w:szCs w:val="22"/>
        </w:rPr>
        <w:t xml:space="preserve"> </w:t>
      </w:r>
      <w:r w:rsidRPr="005E524D">
        <w:rPr>
          <w:rFonts w:eastAsia="Arial"/>
          <w:color w:val="9BBB59" w:themeColor="accent3"/>
          <w:w w:val="99"/>
          <w:sz w:val="22"/>
          <w:szCs w:val="22"/>
        </w:rPr>
        <w:t>every</w:t>
      </w:r>
      <w:r w:rsidRPr="005E524D">
        <w:rPr>
          <w:rFonts w:eastAsia="Arial"/>
          <w:color w:val="9BBB59" w:themeColor="accent3"/>
          <w:sz w:val="22"/>
          <w:szCs w:val="22"/>
        </w:rPr>
        <w:t xml:space="preserve"> </w:t>
      </w:r>
      <w:r w:rsidRPr="005E524D">
        <w:rPr>
          <w:rFonts w:eastAsia="Arial"/>
          <w:color w:val="9BBB59" w:themeColor="accent3"/>
          <w:w w:val="99"/>
          <w:sz w:val="22"/>
          <w:szCs w:val="22"/>
        </w:rPr>
        <w:t>person</w:t>
      </w:r>
      <w:r w:rsidRPr="005E524D">
        <w:rPr>
          <w:rFonts w:eastAsia="Arial"/>
          <w:color w:val="9BBB59" w:themeColor="accent3"/>
          <w:sz w:val="22"/>
          <w:szCs w:val="22"/>
        </w:rPr>
        <w:t xml:space="preserve"> </w:t>
      </w:r>
      <w:r w:rsidRPr="005E524D">
        <w:rPr>
          <w:rFonts w:eastAsia="Arial"/>
          <w:color w:val="9BBB59" w:themeColor="accent3"/>
          <w:w w:val="99"/>
          <w:sz w:val="22"/>
          <w:szCs w:val="22"/>
        </w:rPr>
        <w:t>has</w:t>
      </w:r>
      <w:r w:rsidRPr="005E524D">
        <w:rPr>
          <w:rFonts w:eastAsia="Arial"/>
          <w:color w:val="9BBB59" w:themeColor="accent3"/>
          <w:sz w:val="22"/>
          <w:szCs w:val="22"/>
        </w:rPr>
        <w:t xml:space="preserve"> </w:t>
      </w:r>
      <w:r w:rsidRPr="005E524D">
        <w:rPr>
          <w:rFonts w:eastAsia="Arial"/>
          <w:color w:val="9BBB59" w:themeColor="accent3"/>
          <w:w w:val="99"/>
          <w:sz w:val="22"/>
          <w:szCs w:val="22"/>
        </w:rPr>
        <w:t>a</w:t>
      </w:r>
      <w:r w:rsidRPr="005E524D">
        <w:rPr>
          <w:rFonts w:eastAsia="Arial"/>
          <w:color w:val="9BBB59" w:themeColor="accent3"/>
          <w:sz w:val="22"/>
          <w:szCs w:val="22"/>
        </w:rPr>
        <w:t xml:space="preserve"> </w:t>
      </w:r>
      <w:r w:rsidRPr="005E524D">
        <w:rPr>
          <w:rFonts w:eastAsia="Arial"/>
          <w:color w:val="9BBB59" w:themeColor="accent3"/>
          <w:w w:val="99"/>
          <w:sz w:val="22"/>
          <w:szCs w:val="22"/>
        </w:rPr>
        <w:t>story.</w:t>
      </w:r>
      <w:r w:rsidRPr="005E524D">
        <w:rPr>
          <w:rFonts w:eastAsia="Arial"/>
          <w:color w:val="9BBB59" w:themeColor="accent3"/>
          <w:sz w:val="22"/>
          <w:szCs w:val="22"/>
        </w:rPr>
        <w:t xml:space="preserve">  </w:t>
      </w:r>
      <w:r w:rsidRPr="005E524D">
        <w:rPr>
          <w:rFonts w:eastAsia="Arial"/>
          <w:color w:val="9BBB59" w:themeColor="accent3"/>
          <w:w w:val="99"/>
          <w:sz w:val="22"/>
          <w:szCs w:val="22"/>
        </w:rPr>
        <w:t>Ensure</w:t>
      </w:r>
      <w:r w:rsidRPr="005E524D">
        <w:rPr>
          <w:rFonts w:eastAsia="Arial"/>
          <w:color w:val="9BBB59" w:themeColor="accent3"/>
          <w:sz w:val="22"/>
          <w:szCs w:val="22"/>
        </w:rPr>
        <w:t xml:space="preserve"> </w:t>
      </w:r>
      <w:r w:rsidRPr="005E524D">
        <w:rPr>
          <w:rFonts w:eastAsia="Arial"/>
          <w:color w:val="9BBB59" w:themeColor="accent3"/>
          <w:w w:val="99"/>
          <w:sz w:val="22"/>
          <w:szCs w:val="22"/>
        </w:rPr>
        <w:t>our</w:t>
      </w:r>
      <w:r w:rsidRPr="005E524D">
        <w:rPr>
          <w:rFonts w:eastAsia="Arial"/>
          <w:color w:val="9BBB59" w:themeColor="accent3"/>
          <w:sz w:val="22"/>
          <w:szCs w:val="22"/>
        </w:rPr>
        <w:t xml:space="preserve"> </w:t>
      </w:r>
      <w:r w:rsidRPr="005E524D">
        <w:rPr>
          <w:rFonts w:eastAsia="Arial"/>
          <w:color w:val="9BBB59" w:themeColor="accent3"/>
          <w:w w:val="99"/>
          <w:sz w:val="22"/>
          <w:szCs w:val="22"/>
        </w:rPr>
        <w:t>guests</w:t>
      </w:r>
      <w:r w:rsidRPr="005E524D">
        <w:rPr>
          <w:rFonts w:eastAsia="Arial"/>
          <w:color w:val="9BBB59" w:themeColor="accent3"/>
          <w:sz w:val="22"/>
          <w:szCs w:val="22"/>
        </w:rPr>
        <w:t xml:space="preserve"> </w:t>
      </w:r>
      <w:r w:rsidRPr="005E524D">
        <w:rPr>
          <w:rFonts w:eastAsia="Arial"/>
          <w:color w:val="9BBB59" w:themeColor="accent3"/>
          <w:w w:val="99"/>
          <w:sz w:val="22"/>
          <w:szCs w:val="22"/>
        </w:rPr>
        <w:t>are</w:t>
      </w:r>
      <w:r w:rsidRPr="005E524D">
        <w:rPr>
          <w:rFonts w:eastAsia="Arial"/>
          <w:color w:val="9BBB59" w:themeColor="accent3"/>
          <w:sz w:val="22"/>
          <w:szCs w:val="22"/>
        </w:rPr>
        <w:t xml:space="preserve"> </w:t>
      </w:r>
      <w:r w:rsidRPr="005E524D">
        <w:rPr>
          <w:rFonts w:eastAsia="Arial"/>
          <w:color w:val="9BBB59" w:themeColor="accent3"/>
          <w:w w:val="99"/>
          <w:sz w:val="22"/>
          <w:szCs w:val="22"/>
        </w:rPr>
        <w:t>made</w:t>
      </w:r>
      <w:r w:rsidRPr="005E524D">
        <w:rPr>
          <w:rFonts w:eastAsia="Arial"/>
          <w:color w:val="9BBB59" w:themeColor="accent3"/>
          <w:sz w:val="22"/>
          <w:szCs w:val="22"/>
        </w:rPr>
        <w:t xml:space="preserve"> </w:t>
      </w:r>
      <w:r w:rsidRPr="005E524D">
        <w:rPr>
          <w:rFonts w:eastAsia="Arial"/>
          <w:color w:val="9BBB59" w:themeColor="accent3"/>
          <w:w w:val="99"/>
          <w:sz w:val="22"/>
          <w:szCs w:val="22"/>
        </w:rPr>
        <w:t>to</w:t>
      </w:r>
      <w:r w:rsidRPr="005E524D">
        <w:rPr>
          <w:rFonts w:eastAsia="Arial"/>
          <w:color w:val="9BBB59" w:themeColor="accent3"/>
          <w:sz w:val="22"/>
          <w:szCs w:val="22"/>
        </w:rPr>
        <w:t xml:space="preserve"> </w:t>
      </w:r>
      <w:r w:rsidRPr="005E524D">
        <w:rPr>
          <w:rFonts w:eastAsia="Arial"/>
          <w:color w:val="9BBB59" w:themeColor="accent3"/>
          <w:w w:val="99"/>
          <w:sz w:val="22"/>
          <w:szCs w:val="22"/>
        </w:rPr>
        <w:t>feel special</w:t>
      </w:r>
      <w:r w:rsidRPr="005E524D">
        <w:rPr>
          <w:rFonts w:eastAsia="Arial"/>
          <w:color w:val="9BBB59" w:themeColor="accent3"/>
          <w:sz w:val="22"/>
          <w:szCs w:val="22"/>
        </w:rPr>
        <w:t xml:space="preserve"> </w:t>
      </w:r>
      <w:r w:rsidRPr="005E524D">
        <w:rPr>
          <w:rFonts w:eastAsia="Arial"/>
          <w:color w:val="9BBB59" w:themeColor="accent3"/>
          <w:w w:val="99"/>
          <w:sz w:val="22"/>
          <w:szCs w:val="22"/>
        </w:rPr>
        <w:t>and</w:t>
      </w:r>
      <w:r w:rsidRPr="005E524D">
        <w:rPr>
          <w:rFonts w:eastAsia="Arial"/>
          <w:color w:val="9BBB59" w:themeColor="accent3"/>
          <w:sz w:val="22"/>
          <w:szCs w:val="22"/>
        </w:rPr>
        <w:t xml:space="preserve"> </w:t>
      </w:r>
      <w:r w:rsidRPr="005E524D">
        <w:rPr>
          <w:rFonts w:eastAsia="Arial"/>
          <w:color w:val="9BBB59" w:themeColor="accent3"/>
          <w:w w:val="99"/>
          <w:sz w:val="22"/>
          <w:szCs w:val="22"/>
        </w:rPr>
        <w:t>feel</w:t>
      </w:r>
      <w:r w:rsidRPr="005E524D">
        <w:rPr>
          <w:rFonts w:eastAsia="Arial"/>
          <w:color w:val="9BBB59" w:themeColor="accent3"/>
          <w:sz w:val="22"/>
          <w:szCs w:val="22"/>
        </w:rPr>
        <w:t xml:space="preserve"> </w:t>
      </w:r>
      <w:r w:rsidRPr="005E524D">
        <w:rPr>
          <w:rFonts w:eastAsia="Arial"/>
          <w:color w:val="9BBB59" w:themeColor="accent3"/>
          <w:w w:val="99"/>
          <w:sz w:val="22"/>
          <w:szCs w:val="22"/>
        </w:rPr>
        <w:t>the</w:t>
      </w:r>
      <w:r w:rsidRPr="005E524D">
        <w:rPr>
          <w:rFonts w:eastAsia="Arial"/>
          <w:color w:val="9BBB59" w:themeColor="accent3"/>
          <w:sz w:val="22"/>
          <w:szCs w:val="22"/>
        </w:rPr>
        <w:t xml:space="preserve"> </w:t>
      </w:r>
      <w:r w:rsidRPr="005E524D">
        <w:rPr>
          <w:rFonts w:eastAsia="Arial"/>
          <w:color w:val="9BBB59" w:themeColor="accent3"/>
          <w:w w:val="99"/>
          <w:sz w:val="22"/>
          <w:szCs w:val="22"/>
        </w:rPr>
        <w:t>sense</w:t>
      </w:r>
      <w:r w:rsidRPr="005E524D">
        <w:rPr>
          <w:rFonts w:eastAsia="Arial"/>
          <w:color w:val="9BBB59" w:themeColor="accent3"/>
          <w:sz w:val="22"/>
          <w:szCs w:val="22"/>
        </w:rPr>
        <w:t xml:space="preserve"> </w:t>
      </w:r>
      <w:r w:rsidRPr="005E524D">
        <w:rPr>
          <w:rFonts w:eastAsia="Arial"/>
          <w:color w:val="9BBB59" w:themeColor="accent3"/>
          <w:w w:val="99"/>
          <w:sz w:val="22"/>
          <w:szCs w:val="22"/>
        </w:rPr>
        <w:t>of</w:t>
      </w:r>
      <w:r w:rsidRPr="005E524D">
        <w:rPr>
          <w:rFonts w:eastAsia="Arial"/>
          <w:color w:val="9BBB59" w:themeColor="accent3"/>
          <w:sz w:val="22"/>
          <w:szCs w:val="22"/>
        </w:rPr>
        <w:t xml:space="preserve"> </w:t>
      </w:r>
      <w:r w:rsidRPr="005E524D">
        <w:rPr>
          <w:rFonts w:eastAsia="Arial"/>
          <w:color w:val="9BBB59" w:themeColor="accent3"/>
          <w:w w:val="99"/>
          <w:sz w:val="22"/>
          <w:szCs w:val="22"/>
        </w:rPr>
        <w:t>belonging.</w:t>
      </w:r>
    </w:p>
    <w:p w:rsidR="00696507" w:rsidRPr="00FB533B" w:rsidRDefault="00696507" w:rsidP="00C04AB4">
      <w:pPr>
        <w:pStyle w:val="ListParagraph"/>
        <w:ind w:left="360" w:right="737"/>
        <w:rPr>
          <w:rFonts w:eastAsia="Arial"/>
          <w:sz w:val="22"/>
          <w:szCs w:val="22"/>
        </w:rPr>
      </w:pPr>
      <w:r w:rsidRPr="00FB533B">
        <w:rPr>
          <w:rFonts w:eastAsia="Arial"/>
          <w:sz w:val="22"/>
          <w:szCs w:val="22"/>
        </w:rPr>
        <w:t>Điểm chung được xác định là mỗi người đều có một câu chuyện.  Đảm bảo khách của chúng ta cảm thấy đặc biệt và cảm thấy thân thuộc.</w:t>
      </w:r>
    </w:p>
    <w:p w:rsidR="00C0037D" w:rsidRPr="005E524D" w:rsidRDefault="007339C4" w:rsidP="00C04AB4">
      <w:pPr>
        <w:pStyle w:val="ListParagraph"/>
        <w:ind w:left="360" w:right="624"/>
        <w:rPr>
          <w:rFonts w:eastAsia="Arial"/>
          <w:color w:val="9BBB59" w:themeColor="accent3"/>
          <w:w w:val="99"/>
          <w:sz w:val="22"/>
          <w:szCs w:val="22"/>
        </w:rPr>
      </w:pPr>
      <w:r w:rsidRPr="005E524D">
        <w:rPr>
          <w:rFonts w:eastAsia="Arial"/>
          <w:color w:val="9BBB59" w:themeColor="accent3"/>
          <w:w w:val="99"/>
          <w:sz w:val="22"/>
          <w:szCs w:val="22"/>
        </w:rPr>
        <w:t>If</w:t>
      </w:r>
      <w:r w:rsidRPr="005E524D">
        <w:rPr>
          <w:rFonts w:eastAsia="Arial"/>
          <w:color w:val="9BBB59" w:themeColor="accent3"/>
          <w:sz w:val="22"/>
          <w:szCs w:val="22"/>
        </w:rPr>
        <w:t xml:space="preserve"> </w:t>
      </w:r>
      <w:r w:rsidRPr="005E524D">
        <w:rPr>
          <w:rFonts w:eastAsia="Arial"/>
          <w:color w:val="9BBB59" w:themeColor="accent3"/>
          <w:w w:val="99"/>
          <w:sz w:val="22"/>
          <w:szCs w:val="22"/>
        </w:rPr>
        <w:t>information</w:t>
      </w:r>
      <w:r w:rsidRPr="005E524D">
        <w:rPr>
          <w:rFonts w:eastAsia="Arial"/>
          <w:color w:val="9BBB59" w:themeColor="accent3"/>
          <w:sz w:val="22"/>
          <w:szCs w:val="22"/>
        </w:rPr>
        <w:t xml:space="preserve"> </w:t>
      </w:r>
      <w:r w:rsidRPr="005E524D">
        <w:rPr>
          <w:rFonts w:eastAsia="Arial"/>
          <w:color w:val="9BBB59" w:themeColor="accent3"/>
          <w:w w:val="99"/>
          <w:sz w:val="22"/>
          <w:szCs w:val="22"/>
        </w:rPr>
        <w:t>is</w:t>
      </w:r>
      <w:r w:rsidRPr="005E524D">
        <w:rPr>
          <w:rFonts w:eastAsia="Arial"/>
          <w:color w:val="9BBB59" w:themeColor="accent3"/>
          <w:sz w:val="22"/>
          <w:szCs w:val="22"/>
        </w:rPr>
        <w:t xml:space="preserve"> </w:t>
      </w:r>
      <w:r w:rsidRPr="005E524D">
        <w:rPr>
          <w:rFonts w:eastAsia="Arial"/>
          <w:color w:val="9BBB59" w:themeColor="accent3"/>
          <w:w w:val="99"/>
          <w:sz w:val="22"/>
          <w:szCs w:val="22"/>
        </w:rPr>
        <w:t>gained</w:t>
      </w:r>
      <w:r w:rsidRPr="005E524D">
        <w:rPr>
          <w:rFonts w:eastAsia="Arial"/>
          <w:color w:val="9BBB59" w:themeColor="accent3"/>
          <w:sz w:val="22"/>
          <w:szCs w:val="22"/>
        </w:rPr>
        <w:t xml:space="preserve"> </w:t>
      </w:r>
      <w:r w:rsidRPr="005E524D">
        <w:rPr>
          <w:rFonts w:eastAsia="Arial"/>
          <w:color w:val="9BBB59" w:themeColor="accent3"/>
          <w:w w:val="99"/>
          <w:sz w:val="22"/>
          <w:szCs w:val="22"/>
        </w:rPr>
        <w:t>about</w:t>
      </w:r>
      <w:r w:rsidRPr="005E524D">
        <w:rPr>
          <w:rFonts w:eastAsia="Arial"/>
          <w:color w:val="9BBB59" w:themeColor="accent3"/>
          <w:sz w:val="22"/>
          <w:szCs w:val="22"/>
        </w:rPr>
        <w:t xml:space="preserve"> </w:t>
      </w:r>
      <w:r w:rsidRPr="005E524D">
        <w:rPr>
          <w:rFonts w:eastAsia="Arial"/>
          <w:color w:val="9BBB59" w:themeColor="accent3"/>
          <w:w w:val="99"/>
          <w:sz w:val="22"/>
          <w:szCs w:val="22"/>
        </w:rPr>
        <w:t>the</w:t>
      </w:r>
      <w:r w:rsidRPr="005E524D">
        <w:rPr>
          <w:rFonts w:eastAsia="Arial"/>
          <w:color w:val="9BBB59" w:themeColor="accent3"/>
          <w:sz w:val="22"/>
          <w:szCs w:val="22"/>
        </w:rPr>
        <w:t xml:space="preserve"> </w:t>
      </w:r>
      <w:r w:rsidRPr="005E524D">
        <w:rPr>
          <w:rFonts w:eastAsia="Arial"/>
          <w:color w:val="9BBB59" w:themeColor="accent3"/>
          <w:w w:val="99"/>
          <w:sz w:val="22"/>
          <w:szCs w:val="22"/>
        </w:rPr>
        <w:t>guest</w:t>
      </w:r>
      <w:r w:rsidRPr="005E524D">
        <w:rPr>
          <w:rFonts w:eastAsia="Arial"/>
          <w:color w:val="9BBB59" w:themeColor="accent3"/>
          <w:sz w:val="22"/>
          <w:szCs w:val="22"/>
        </w:rPr>
        <w:t xml:space="preserve"> </w:t>
      </w:r>
      <w:r w:rsidRPr="005E524D">
        <w:rPr>
          <w:rFonts w:eastAsia="Arial"/>
          <w:color w:val="9BBB59" w:themeColor="accent3"/>
          <w:w w:val="99"/>
          <w:sz w:val="22"/>
          <w:szCs w:val="22"/>
        </w:rPr>
        <w:t>that</w:t>
      </w:r>
      <w:r w:rsidRPr="005E524D">
        <w:rPr>
          <w:rFonts w:eastAsia="Arial"/>
          <w:color w:val="9BBB59" w:themeColor="accent3"/>
          <w:sz w:val="22"/>
          <w:szCs w:val="22"/>
        </w:rPr>
        <w:t xml:space="preserve"> </w:t>
      </w:r>
      <w:r w:rsidRPr="005E524D">
        <w:rPr>
          <w:rFonts w:eastAsia="Arial"/>
          <w:color w:val="9BBB59" w:themeColor="accent3"/>
          <w:w w:val="99"/>
          <w:sz w:val="22"/>
          <w:szCs w:val="22"/>
        </w:rPr>
        <w:t>you</w:t>
      </w:r>
      <w:r w:rsidRPr="005E524D">
        <w:rPr>
          <w:rFonts w:eastAsia="Arial"/>
          <w:color w:val="9BBB59" w:themeColor="accent3"/>
          <w:sz w:val="22"/>
          <w:szCs w:val="22"/>
        </w:rPr>
        <w:t xml:space="preserve"> </w:t>
      </w:r>
      <w:r w:rsidRPr="005E524D">
        <w:rPr>
          <w:rFonts w:eastAsia="Arial"/>
          <w:color w:val="9BBB59" w:themeColor="accent3"/>
          <w:w w:val="99"/>
          <w:sz w:val="22"/>
          <w:szCs w:val="22"/>
        </w:rPr>
        <w:t>think</w:t>
      </w:r>
      <w:r w:rsidRPr="005E524D">
        <w:rPr>
          <w:rFonts w:eastAsia="Arial"/>
          <w:color w:val="9BBB59" w:themeColor="accent3"/>
          <w:sz w:val="22"/>
          <w:szCs w:val="22"/>
        </w:rPr>
        <w:t xml:space="preserve"> </w:t>
      </w:r>
      <w:r w:rsidRPr="005E524D">
        <w:rPr>
          <w:rFonts w:eastAsia="Arial"/>
          <w:color w:val="9BBB59" w:themeColor="accent3"/>
          <w:w w:val="99"/>
          <w:sz w:val="22"/>
          <w:szCs w:val="22"/>
        </w:rPr>
        <w:t>others</w:t>
      </w:r>
      <w:r w:rsidRPr="005E524D">
        <w:rPr>
          <w:rFonts w:eastAsia="Arial"/>
          <w:color w:val="9BBB59" w:themeColor="accent3"/>
          <w:sz w:val="22"/>
          <w:szCs w:val="22"/>
        </w:rPr>
        <w:t xml:space="preserve"> </w:t>
      </w:r>
      <w:r w:rsidRPr="005E524D">
        <w:rPr>
          <w:rFonts w:eastAsia="Arial"/>
          <w:color w:val="9BBB59" w:themeColor="accent3"/>
          <w:w w:val="99"/>
          <w:sz w:val="22"/>
          <w:szCs w:val="22"/>
        </w:rPr>
        <w:t>may</w:t>
      </w:r>
      <w:r w:rsidRPr="005E524D">
        <w:rPr>
          <w:rFonts w:eastAsia="Arial"/>
          <w:color w:val="9BBB59" w:themeColor="accent3"/>
          <w:sz w:val="22"/>
          <w:szCs w:val="22"/>
        </w:rPr>
        <w:t xml:space="preserve"> </w:t>
      </w:r>
      <w:r w:rsidRPr="005E524D">
        <w:rPr>
          <w:rFonts w:eastAsia="Arial"/>
          <w:color w:val="9BBB59" w:themeColor="accent3"/>
          <w:w w:val="99"/>
          <w:sz w:val="22"/>
          <w:szCs w:val="22"/>
        </w:rPr>
        <w:t>need</w:t>
      </w:r>
      <w:r w:rsidRPr="005E524D">
        <w:rPr>
          <w:rFonts w:eastAsia="Arial"/>
          <w:color w:val="9BBB59" w:themeColor="accent3"/>
          <w:sz w:val="22"/>
          <w:szCs w:val="22"/>
        </w:rPr>
        <w:t xml:space="preserve"> </w:t>
      </w:r>
      <w:r w:rsidRPr="005E524D">
        <w:rPr>
          <w:rFonts w:eastAsia="Arial"/>
          <w:color w:val="9BBB59" w:themeColor="accent3"/>
          <w:w w:val="99"/>
          <w:sz w:val="22"/>
          <w:szCs w:val="22"/>
        </w:rPr>
        <w:t>to</w:t>
      </w:r>
      <w:r w:rsidRPr="005E524D">
        <w:rPr>
          <w:rFonts w:eastAsia="Arial"/>
          <w:color w:val="9BBB59" w:themeColor="accent3"/>
          <w:sz w:val="22"/>
          <w:szCs w:val="22"/>
        </w:rPr>
        <w:t xml:space="preserve"> </w:t>
      </w:r>
      <w:r w:rsidRPr="005E524D">
        <w:rPr>
          <w:rFonts w:eastAsia="Arial"/>
          <w:color w:val="9BBB59" w:themeColor="accent3"/>
          <w:w w:val="99"/>
          <w:sz w:val="22"/>
          <w:szCs w:val="22"/>
        </w:rPr>
        <w:t>know</w:t>
      </w:r>
      <w:r w:rsidRPr="005E524D">
        <w:rPr>
          <w:rFonts w:eastAsia="Arial"/>
          <w:color w:val="9BBB59" w:themeColor="accent3"/>
          <w:sz w:val="22"/>
          <w:szCs w:val="22"/>
        </w:rPr>
        <w:t xml:space="preserve"> </w:t>
      </w:r>
      <w:r w:rsidRPr="005E524D">
        <w:rPr>
          <w:rFonts w:eastAsia="Arial"/>
          <w:color w:val="9BBB59" w:themeColor="accent3"/>
          <w:w w:val="99"/>
          <w:sz w:val="22"/>
          <w:szCs w:val="22"/>
        </w:rPr>
        <w:t>then</w:t>
      </w:r>
      <w:r w:rsidRPr="005E524D">
        <w:rPr>
          <w:rFonts w:eastAsia="Arial"/>
          <w:color w:val="9BBB59" w:themeColor="accent3"/>
          <w:sz w:val="22"/>
          <w:szCs w:val="22"/>
        </w:rPr>
        <w:t xml:space="preserve"> </w:t>
      </w:r>
      <w:r w:rsidRPr="005E524D">
        <w:rPr>
          <w:rFonts w:eastAsia="Arial"/>
          <w:color w:val="9BBB59" w:themeColor="accent3"/>
          <w:w w:val="99"/>
          <w:sz w:val="22"/>
          <w:szCs w:val="22"/>
        </w:rPr>
        <w:t>ensure</w:t>
      </w:r>
      <w:r w:rsidRPr="005E524D">
        <w:rPr>
          <w:rFonts w:eastAsia="Arial"/>
          <w:color w:val="9BBB59" w:themeColor="accent3"/>
          <w:sz w:val="22"/>
          <w:szCs w:val="22"/>
        </w:rPr>
        <w:t xml:space="preserve"> </w:t>
      </w:r>
      <w:r w:rsidRPr="005E524D">
        <w:rPr>
          <w:rFonts w:eastAsia="Arial"/>
          <w:color w:val="9BBB59" w:themeColor="accent3"/>
          <w:w w:val="99"/>
          <w:sz w:val="22"/>
          <w:szCs w:val="22"/>
        </w:rPr>
        <w:t>this information</w:t>
      </w:r>
      <w:r w:rsidRPr="005E524D">
        <w:rPr>
          <w:rFonts w:eastAsia="Arial"/>
          <w:color w:val="9BBB59" w:themeColor="accent3"/>
          <w:sz w:val="22"/>
          <w:szCs w:val="22"/>
        </w:rPr>
        <w:t xml:space="preserve"> </w:t>
      </w:r>
      <w:r w:rsidRPr="005E524D">
        <w:rPr>
          <w:rFonts w:eastAsia="Arial"/>
          <w:color w:val="9BBB59" w:themeColor="accent3"/>
          <w:w w:val="99"/>
          <w:sz w:val="22"/>
          <w:szCs w:val="22"/>
        </w:rPr>
        <w:t>is</w:t>
      </w:r>
      <w:r w:rsidRPr="005E524D">
        <w:rPr>
          <w:rFonts w:eastAsia="Arial"/>
          <w:color w:val="9BBB59" w:themeColor="accent3"/>
          <w:sz w:val="22"/>
          <w:szCs w:val="22"/>
        </w:rPr>
        <w:t xml:space="preserve"> </w:t>
      </w:r>
      <w:r w:rsidRPr="005E524D">
        <w:rPr>
          <w:rFonts w:eastAsia="Arial"/>
          <w:color w:val="9BBB59" w:themeColor="accent3"/>
          <w:w w:val="99"/>
          <w:sz w:val="22"/>
          <w:szCs w:val="22"/>
        </w:rPr>
        <w:t>shared</w:t>
      </w:r>
      <w:r w:rsidRPr="005E524D">
        <w:rPr>
          <w:rFonts w:eastAsia="Arial"/>
          <w:color w:val="9BBB59" w:themeColor="accent3"/>
          <w:sz w:val="22"/>
          <w:szCs w:val="22"/>
        </w:rPr>
        <w:t xml:space="preserve"> </w:t>
      </w:r>
      <w:r w:rsidRPr="005E524D">
        <w:rPr>
          <w:rFonts w:eastAsia="Arial"/>
          <w:color w:val="9BBB59" w:themeColor="accent3"/>
          <w:w w:val="99"/>
          <w:sz w:val="22"/>
          <w:szCs w:val="22"/>
        </w:rPr>
        <w:t>with</w:t>
      </w:r>
      <w:r w:rsidRPr="005E524D">
        <w:rPr>
          <w:rFonts w:eastAsia="Arial"/>
          <w:color w:val="9BBB59" w:themeColor="accent3"/>
          <w:sz w:val="22"/>
          <w:szCs w:val="22"/>
        </w:rPr>
        <w:t xml:space="preserve"> </w:t>
      </w:r>
      <w:r w:rsidRPr="005E524D">
        <w:rPr>
          <w:rFonts w:eastAsia="Arial"/>
          <w:color w:val="9BBB59" w:themeColor="accent3"/>
          <w:w w:val="99"/>
          <w:sz w:val="22"/>
          <w:szCs w:val="22"/>
        </w:rPr>
        <w:t>your</w:t>
      </w:r>
      <w:r w:rsidRPr="005E524D">
        <w:rPr>
          <w:rFonts w:eastAsia="Arial"/>
          <w:color w:val="9BBB59" w:themeColor="accent3"/>
          <w:sz w:val="22"/>
          <w:szCs w:val="22"/>
        </w:rPr>
        <w:t xml:space="preserve"> </w:t>
      </w:r>
      <w:r w:rsidRPr="005E524D">
        <w:rPr>
          <w:rFonts w:eastAsia="Arial"/>
          <w:color w:val="9BBB59" w:themeColor="accent3"/>
          <w:w w:val="99"/>
          <w:sz w:val="22"/>
          <w:szCs w:val="22"/>
        </w:rPr>
        <w:t>supervisor</w:t>
      </w:r>
      <w:r w:rsidRPr="005E524D">
        <w:rPr>
          <w:rFonts w:eastAsia="Arial"/>
          <w:color w:val="9BBB59" w:themeColor="accent3"/>
          <w:sz w:val="22"/>
          <w:szCs w:val="22"/>
        </w:rPr>
        <w:t xml:space="preserve"> </w:t>
      </w:r>
      <w:r w:rsidRPr="005E524D">
        <w:rPr>
          <w:rFonts w:eastAsia="Arial"/>
          <w:color w:val="9BBB59" w:themeColor="accent3"/>
          <w:w w:val="99"/>
          <w:sz w:val="22"/>
          <w:szCs w:val="22"/>
        </w:rPr>
        <w:t>or</w:t>
      </w:r>
      <w:r w:rsidRPr="005E524D">
        <w:rPr>
          <w:rFonts w:eastAsia="Arial"/>
          <w:color w:val="9BBB59" w:themeColor="accent3"/>
          <w:sz w:val="22"/>
          <w:szCs w:val="22"/>
        </w:rPr>
        <w:t xml:space="preserve"> </w:t>
      </w:r>
      <w:r w:rsidRPr="005E524D">
        <w:rPr>
          <w:rFonts w:eastAsia="Arial"/>
          <w:color w:val="9BBB59" w:themeColor="accent3"/>
          <w:w w:val="99"/>
          <w:sz w:val="22"/>
          <w:szCs w:val="22"/>
        </w:rPr>
        <w:t>Executive</w:t>
      </w:r>
      <w:r w:rsidRPr="005E524D">
        <w:rPr>
          <w:rFonts w:eastAsia="Arial"/>
          <w:color w:val="9BBB59" w:themeColor="accent3"/>
          <w:sz w:val="22"/>
          <w:szCs w:val="22"/>
        </w:rPr>
        <w:t xml:space="preserve"> </w:t>
      </w:r>
      <w:r w:rsidRPr="005E524D">
        <w:rPr>
          <w:rFonts w:eastAsia="Arial"/>
          <w:color w:val="9BBB59" w:themeColor="accent3"/>
          <w:w w:val="99"/>
          <w:sz w:val="22"/>
          <w:szCs w:val="22"/>
        </w:rPr>
        <w:t>Housekeeper.</w:t>
      </w:r>
    </w:p>
    <w:p w:rsidR="00696507" w:rsidRPr="00FB533B" w:rsidRDefault="00696507" w:rsidP="00C04AB4">
      <w:pPr>
        <w:pStyle w:val="ListParagraph"/>
        <w:ind w:left="360" w:right="624"/>
        <w:rPr>
          <w:rFonts w:eastAsia="Arial"/>
          <w:w w:val="99"/>
          <w:sz w:val="22"/>
          <w:szCs w:val="22"/>
        </w:rPr>
      </w:pPr>
      <w:r w:rsidRPr="00FB533B">
        <w:rPr>
          <w:rFonts w:eastAsia="Arial"/>
          <w:w w:val="99"/>
          <w:sz w:val="22"/>
          <w:szCs w:val="22"/>
        </w:rPr>
        <w:t>Nếu có được thông tin về khách mà bạn nghĩ rằng người khác có thể cần biết thì hãy đảm bảo thông tin này được chia sẻ với người giám sát hoặc Quản gia điều hành của bạn.</w:t>
      </w:r>
    </w:p>
    <w:p w:rsidR="00696507" w:rsidRPr="00FB533B" w:rsidRDefault="00696507" w:rsidP="00C04AB4">
      <w:pPr>
        <w:ind w:left="360" w:right="624"/>
        <w:rPr>
          <w:rFonts w:eastAsia="Arial"/>
          <w:sz w:val="22"/>
          <w:szCs w:val="22"/>
        </w:rPr>
      </w:pPr>
    </w:p>
    <w:p w:rsidR="00C0037D" w:rsidRPr="005E524D" w:rsidRDefault="007339C4" w:rsidP="00C04AB4">
      <w:pPr>
        <w:pStyle w:val="ListParagraph"/>
        <w:ind w:left="360" w:right="1036"/>
        <w:rPr>
          <w:rFonts w:eastAsia="Arial"/>
          <w:color w:val="9BBB59" w:themeColor="accent3"/>
          <w:w w:val="99"/>
          <w:sz w:val="22"/>
          <w:szCs w:val="22"/>
        </w:rPr>
      </w:pPr>
      <w:r w:rsidRPr="005E524D">
        <w:rPr>
          <w:rFonts w:eastAsia="Arial"/>
          <w:color w:val="9BBB59" w:themeColor="accent3"/>
          <w:w w:val="99"/>
          <w:sz w:val="22"/>
          <w:szCs w:val="22"/>
        </w:rPr>
        <w:t>If</w:t>
      </w:r>
      <w:r w:rsidRPr="005E524D">
        <w:rPr>
          <w:rFonts w:eastAsia="Arial"/>
          <w:color w:val="9BBB59" w:themeColor="accent3"/>
          <w:sz w:val="22"/>
          <w:szCs w:val="22"/>
        </w:rPr>
        <w:t xml:space="preserve"> </w:t>
      </w:r>
      <w:r w:rsidRPr="005E524D">
        <w:rPr>
          <w:rFonts w:eastAsia="Arial"/>
          <w:color w:val="9BBB59" w:themeColor="accent3"/>
          <w:w w:val="99"/>
          <w:sz w:val="22"/>
          <w:szCs w:val="22"/>
        </w:rPr>
        <w:t>using</w:t>
      </w:r>
      <w:r w:rsidRPr="005E524D">
        <w:rPr>
          <w:rFonts w:eastAsia="Arial"/>
          <w:color w:val="9BBB59" w:themeColor="accent3"/>
          <w:sz w:val="22"/>
          <w:szCs w:val="22"/>
        </w:rPr>
        <w:t xml:space="preserve"> </w:t>
      </w:r>
      <w:r w:rsidRPr="005E524D">
        <w:rPr>
          <w:rFonts w:eastAsia="Arial"/>
          <w:color w:val="9BBB59" w:themeColor="accent3"/>
          <w:w w:val="99"/>
          <w:sz w:val="22"/>
          <w:szCs w:val="22"/>
        </w:rPr>
        <w:t>vacuum</w:t>
      </w:r>
      <w:r w:rsidRPr="005E524D">
        <w:rPr>
          <w:rFonts w:eastAsia="Arial"/>
          <w:color w:val="9BBB59" w:themeColor="accent3"/>
          <w:sz w:val="22"/>
          <w:szCs w:val="22"/>
        </w:rPr>
        <w:t xml:space="preserve"> </w:t>
      </w:r>
      <w:r w:rsidRPr="005E524D">
        <w:rPr>
          <w:rFonts w:eastAsia="Arial"/>
          <w:color w:val="9BBB59" w:themeColor="accent3"/>
          <w:w w:val="99"/>
          <w:sz w:val="22"/>
          <w:szCs w:val="22"/>
        </w:rPr>
        <w:t>or</w:t>
      </w:r>
      <w:r w:rsidRPr="005E524D">
        <w:rPr>
          <w:rFonts w:eastAsia="Arial"/>
          <w:color w:val="9BBB59" w:themeColor="accent3"/>
          <w:sz w:val="22"/>
          <w:szCs w:val="22"/>
        </w:rPr>
        <w:t xml:space="preserve"> </w:t>
      </w:r>
      <w:r w:rsidRPr="005E524D">
        <w:rPr>
          <w:rFonts w:eastAsia="Arial"/>
          <w:color w:val="9BBB59" w:themeColor="accent3"/>
          <w:w w:val="99"/>
          <w:sz w:val="22"/>
          <w:szCs w:val="22"/>
        </w:rPr>
        <w:t>noisy</w:t>
      </w:r>
      <w:r w:rsidRPr="005E524D">
        <w:rPr>
          <w:rFonts w:eastAsia="Arial"/>
          <w:color w:val="9BBB59" w:themeColor="accent3"/>
          <w:sz w:val="22"/>
          <w:szCs w:val="22"/>
        </w:rPr>
        <w:t xml:space="preserve"> </w:t>
      </w:r>
      <w:r w:rsidRPr="005E524D">
        <w:rPr>
          <w:rFonts w:eastAsia="Arial"/>
          <w:color w:val="9BBB59" w:themeColor="accent3"/>
          <w:w w:val="99"/>
          <w:sz w:val="22"/>
          <w:szCs w:val="22"/>
        </w:rPr>
        <w:t>cleaning</w:t>
      </w:r>
      <w:r w:rsidRPr="005E524D">
        <w:rPr>
          <w:rFonts w:eastAsia="Arial"/>
          <w:color w:val="9BBB59" w:themeColor="accent3"/>
          <w:sz w:val="22"/>
          <w:szCs w:val="22"/>
        </w:rPr>
        <w:t xml:space="preserve"> </w:t>
      </w:r>
      <w:r w:rsidRPr="005E524D">
        <w:rPr>
          <w:rFonts w:eastAsia="Arial"/>
          <w:color w:val="9BBB59" w:themeColor="accent3"/>
          <w:w w:val="99"/>
          <w:sz w:val="22"/>
          <w:szCs w:val="22"/>
        </w:rPr>
        <w:t>equipment</w:t>
      </w:r>
      <w:r w:rsidRPr="005E524D">
        <w:rPr>
          <w:rFonts w:eastAsia="Arial"/>
          <w:color w:val="9BBB59" w:themeColor="accent3"/>
          <w:sz w:val="22"/>
          <w:szCs w:val="22"/>
        </w:rPr>
        <w:t xml:space="preserve"> </w:t>
      </w:r>
      <w:r w:rsidRPr="005E524D">
        <w:rPr>
          <w:rFonts w:eastAsia="Arial"/>
          <w:color w:val="9BBB59" w:themeColor="accent3"/>
          <w:w w:val="99"/>
          <w:sz w:val="22"/>
          <w:szCs w:val="22"/>
        </w:rPr>
        <w:t>when</w:t>
      </w:r>
      <w:r w:rsidRPr="005E524D">
        <w:rPr>
          <w:rFonts w:eastAsia="Arial"/>
          <w:color w:val="9BBB59" w:themeColor="accent3"/>
          <w:sz w:val="22"/>
          <w:szCs w:val="22"/>
        </w:rPr>
        <w:t xml:space="preserve"> </w:t>
      </w:r>
      <w:r w:rsidRPr="005E524D">
        <w:rPr>
          <w:rFonts w:eastAsia="Arial"/>
          <w:color w:val="9BBB59" w:themeColor="accent3"/>
          <w:w w:val="99"/>
          <w:sz w:val="22"/>
          <w:szCs w:val="22"/>
        </w:rPr>
        <w:t>a</w:t>
      </w:r>
      <w:r w:rsidRPr="005E524D">
        <w:rPr>
          <w:rFonts w:eastAsia="Arial"/>
          <w:color w:val="9BBB59" w:themeColor="accent3"/>
          <w:sz w:val="22"/>
          <w:szCs w:val="22"/>
        </w:rPr>
        <w:t xml:space="preserve"> </w:t>
      </w:r>
      <w:r w:rsidRPr="005E524D">
        <w:rPr>
          <w:rFonts w:eastAsia="Arial"/>
          <w:color w:val="9BBB59" w:themeColor="accent3"/>
          <w:w w:val="99"/>
          <w:sz w:val="22"/>
          <w:szCs w:val="22"/>
        </w:rPr>
        <w:t>guest</w:t>
      </w:r>
      <w:r w:rsidRPr="005E524D">
        <w:rPr>
          <w:rFonts w:eastAsia="Arial"/>
          <w:color w:val="9BBB59" w:themeColor="accent3"/>
          <w:sz w:val="22"/>
          <w:szCs w:val="22"/>
        </w:rPr>
        <w:t xml:space="preserve"> </w:t>
      </w:r>
      <w:r w:rsidRPr="005E524D">
        <w:rPr>
          <w:rFonts w:eastAsia="Arial"/>
          <w:color w:val="9BBB59" w:themeColor="accent3"/>
          <w:w w:val="99"/>
          <w:sz w:val="22"/>
          <w:szCs w:val="22"/>
        </w:rPr>
        <w:t>is</w:t>
      </w:r>
      <w:r w:rsidRPr="005E524D">
        <w:rPr>
          <w:rFonts w:eastAsia="Arial"/>
          <w:color w:val="9BBB59" w:themeColor="accent3"/>
          <w:sz w:val="22"/>
          <w:szCs w:val="22"/>
        </w:rPr>
        <w:t xml:space="preserve"> </w:t>
      </w:r>
      <w:r w:rsidRPr="005E524D">
        <w:rPr>
          <w:rFonts w:eastAsia="Arial"/>
          <w:color w:val="9BBB59" w:themeColor="accent3"/>
          <w:w w:val="99"/>
          <w:sz w:val="22"/>
          <w:szCs w:val="22"/>
        </w:rPr>
        <w:t>due</w:t>
      </w:r>
      <w:r w:rsidRPr="005E524D">
        <w:rPr>
          <w:rFonts w:eastAsia="Arial"/>
          <w:color w:val="9BBB59" w:themeColor="accent3"/>
          <w:sz w:val="22"/>
          <w:szCs w:val="22"/>
        </w:rPr>
        <w:t xml:space="preserve"> </w:t>
      </w:r>
      <w:r w:rsidRPr="005E524D">
        <w:rPr>
          <w:rFonts w:eastAsia="Arial"/>
          <w:color w:val="9BBB59" w:themeColor="accent3"/>
          <w:w w:val="99"/>
          <w:sz w:val="22"/>
          <w:szCs w:val="22"/>
        </w:rPr>
        <w:t>to</w:t>
      </w:r>
      <w:r w:rsidRPr="005E524D">
        <w:rPr>
          <w:rFonts w:eastAsia="Arial"/>
          <w:color w:val="9BBB59" w:themeColor="accent3"/>
          <w:sz w:val="22"/>
          <w:szCs w:val="22"/>
        </w:rPr>
        <w:t xml:space="preserve"> </w:t>
      </w:r>
      <w:r w:rsidRPr="005E524D">
        <w:rPr>
          <w:rFonts w:eastAsia="Arial"/>
          <w:color w:val="9BBB59" w:themeColor="accent3"/>
          <w:w w:val="99"/>
          <w:sz w:val="22"/>
          <w:szCs w:val="22"/>
        </w:rPr>
        <w:t>pass</w:t>
      </w:r>
      <w:r w:rsidRPr="005E524D">
        <w:rPr>
          <w:rFonts w:eastAsia="Arial"/>
          <w:color w:val="9BBB59" w:themeColor="accent3"/>
          <w:sz w:val="22"/>
          <w:szCs w:val="22"/>
        </w:rPr>
        <w:t xml:space="preserve"> </w:t>
      </w:r>
      <w:r w:rsidRPr="005E524D">
        <w:rPr>
          <w:rFonts w:eastAsia="Arial"/>
          <w:color w:val="9BBB59" w:themeColor="accent3"/>
          <w:w w:val="99"/>
          <w:sz w:val="22"/>
          <w:szCs w:val="22"/>
        </w:rPr>
        <w:t>in</w:t>
      </w:r>
      <w:r w:rsidRPr="005E524D">
        <w:rPr>
          <w:rFonts w:eastAsia="Arial"/>
          <w:color w:val="9BBB59" w:themeColor="accent3"/>
          <w:sz w:val="22"/>
          <w:szCs w:val="22"/>
        </w:rPr>
        <w:t xml:space="preserve"> </w:t>
      </w:r>
      <w:r w:rsidRPr="005E524D">
        <w:rPr>
          <w:rFonts w:eastAsia="Arial"/>
          <w:color w:val="9BBB59" w:themeColor="accent3"/>
          <w:w w:val="99"/>
          <w:sz w:val="22"/>
          <w:szCs w:val="22"/>
        </w:rPr>
        <w:t>a</w:t>
      </w:r>
      <w:r w:rsidRPr="005E524D">
        <w:rPr>
          <w:rFonts w:eastAsia="Arial"/>
          <w:color w:val="9BBB59" w:themeColor="accent3"/>
          <w:sz w:val="22"/>
          <w:szCs w:val="22"/>
        </w:rPr>
        <w:t xml:space="preserve"> </w:t>
      </w:r>
      <w:r w:rsidRPr="005E524D">
        <w:rPr>
          <w:rFonts w:eastAsia="Arial"/>
          <w:color w:val="9BBB59" w:themeColor="accent3"/>
          <w:w w:val="99"/>
          <w:sz w:val="22"/>
          <w:szCs w:val="22"/>
        </w:rPr>
        <w:t>corridor,</w:t>
      </w:r>
      <w:r w:rsidRPr="005E524D">
        <w:rPr>
          <w:rFonts w:eastAsia="Arial"/>
          <w:color w:val="9BBB59" w:themeColor="accent3"/>
          <w:sz w:val="22"/>
          <w:szCs w:val="22"/>
        </w:rPr>
        <w:t xml:space="preserve"> </w:t>
      </w:r>
      <w:r w:rsidRPr="005E524D">
        <w:rPr>
          <w:rFonts w:eastAsia="Arial"/>
          <w:color w:val="9BBB59" w:themeColor="accent3"/>
          <w:w w:val="99"/>
          <w:sz w:val="22"/>
          <w:szCs w:val="22"/>
        </w:rPr>
        <w:t>turn equipment</w:t>
      </w:r>
      <w:r w:rsidRPr="005E524D">
        <w:rPr>
          <w:rFonts w:eastAsia="Arial"/>
          <w:color w:val="9BBB59" w:themeColor="accent3"/>
          <w:sz w:val="22"/>
          <w:szCs w:val="22"/>
        </w:rPr>
        <w:t xml:space="preserve"> </w:t>
      </w:r>
      <w:r w:rsidRPr="005E524D">
        <w:rPr>
          <w:rFonts w:eastAsia="Arial"/>
          <w:color w:val="9BBB59" w:themeColor="accent3"/>
          <w:w w:val="99"/>
          <w:sz w:val="22"/>
          <w:szCs w:val="22"/>
        </w:rPr>
        <w:t>off</w:t>
      </w:r>
      <w:r w:rsidRPr="005E524D">
        <w:rPr>
          <w:rFonts w:eastAsia="Arial"/>
          <w:color w:val="9BBB59" w:themeColor="accent3"/>
          <w:sz w:val="22"/>
          <w:szCs w:val="22"/>
        </w:rPr>
        <w:t xml:space="preserve"> </w:t>
      </w:r>
      <w:r w:rsidRPr="005E524D">
        <w:rPr>
          <w:rFonts w:eastAsia="Arial"/>
          <w:color w:val="9BBB59" w:themeColor="accent3"/>
          <w:w w:val="99"/>
          <w:sz w:val="22"/>
          <w:szCs w:val="22"/>
        </w:rPr>
        <w:t>and</w:t>
      </w:r>
      <w:r w:rsidRPr="005E524D">
        <w:rPr>
          <w:rFonts w:eastAsia="Arial"/>
          <w:color w:val="9BBB59" w:themeColor="accent3"/>
          <w:sz w:val="22"/>
          <w:szCs w:val="22"/>
        </w:rPr>
        <w:t xml:space="preserve"> </w:t>
      </w:r>
      <w:r w:rsidRPr="005E524D">
        <w:rPr>
          <w:rFonts w:eastAsia="Arial"/>
          <w:color w:val="9BBB59" w:themeColor="accent3"/>
          <w:w w:val="99"/>
          <w:sz w:val="22"/>
          <w:szCs w:val="22"/>
        </w:rPr>
        <w:t>move</w:t>
      </w:r>
      <w:r w:rsidRPr="005E524D">
        <w:rPr>
          <w:rFonts w:eastAsia="Arial"/>
          <w:color w:val="9BBB59" w:themeColor="accent3"/>
          <w:sz w:val="22"/>
          <w:szCs w:val="22"/>
        </w:rPr>
        <w:t xml:space="preserve"> </w:t>
      </w:r>
      <w:r w:rsidRPr="005E524D">
        <w:rPr>
          <w:rFonts w:eastAsia="Arial"/>
          <w:color w:val="9BBB59" w:themeColor="accent3"/>
          <w:w w:val="99"/>
          <w:sz w:val="22"/>
          <w:szCs w:val="22"/>
        </w:rPr>
        <w:t>from</w:t>
      </w:r>
      <w:r w:rsidRPr="005E524D">
        <w:rPr>
          <w:rFonts w:eastAsia="Arial"/>
          <w:color w:val="9BBB59" w:themeColor="accent3"/>
          <w:sz w:val="22"/>
          <w:szCs w:val="22"/>
        </w:rPr>
        <w:t xml:space="preserve"> </w:t>
      </w:r>
      <w:r w:rsidRPr="005E524D">
        <w:rPr>
          <w:rFonts w:eastAsia="Arial"/>
          <w:color w:val="9BBB59" w:themeColor="accent3"/>
          <w:w w:val="99"/>
          <w:sz w:val="22"/>
          <w:szCs w:val="22"/>
        </w:rPr>
        <w:t>pathway</w:t>
      </w:r>
      <w:r w:rsidRPr="005E524D">
        <w:rPr>
          <w:rFonts w:eastAsia="Arial"/>
          <w:color w:val="9BBB59" w:themeColor="accent3"/>
          <w:sz w:val="22"/>
          <w:szCs w:val="22"/>
        </w:rPr>
        <w:t xml:space="preserve"> </w:t>
      </w:r>
      <w:r w:rsidRPr="005E524D">
        <w:rPr>
          <w:rFonts w:eastAsia="Arial"/>
          <w:color w:val="9BBB59" w:themeColor="accent3"/>
          <w:w w:val="99"/>
          <w:sz w:val="22"/>
          <w:szCs w:val="22"/>
        </w:rPr>
        <w:t>and</w:t>
      </w:r>
      <w:r w:rsidRPr="005E524D">
        <w:rPr>
          <w:rFonts w:eastAsia="Arial"/>
          <w:color w:val="9BBB59" w:themeColor="accent3"/>
          <w:sz w:val="22"/>
          <w:szCs w:val="22"/>
        </w:rPr>
        <w:t xml:space="preserve"> </w:t>
      </w:r>
      <w:r w:rsidRPr="005E524D">
        <w:rPr>
          <w:rFonts w:eastAsia="Arial"/>
          <w:color w:val="9BBB59" w:themeColor="accent3"/>
          <w:w w:val="99"/>
          <w:sz w:val="22"/>
          <w:szCs w:val="22"/>
        </w:rPr>
        <w:t>turn</w:t>
      </w:r>
      <w:r w:rsidRPr="005E524D">
        <w:rPr>
          <w:rFonts w:eastAsia="Arial"/>
          <w:color w:val="9BBB59" w:themeColor="accent3"/>
          <w:sz w:val="22"/>
          <w:szCs w:val="22"/>
        </w:rPr>
        <w:t xml:space="preserve"> </w:t>
      </w:r>
      <w:r w:rsidRPr="005E524D">
        <w:rPr>
          <w:rFonts w:eastAsia="Arial"/>
          <w:color w:val="9BBB59" w:themeColor="accent3"/>
          <w:w w:val="99"/>
          <w:sz w:val="22"/>
          <w:szCs w:val="22"/>
        </w:rPr>
        <w:t>on</w:t>
      </w:r>
      <w:r w:rsidRPr="005E524D">
        <w:rPr>
          <w:rFonts w:eastAsia="Arial"/>
          <w:color w:val="9BBB59" w:themeColor="accent3"/>
          <w:sz w:val="22"/>
          <w:szCs w:val="22"/>
        </w:rPr>
        <w:t xml:space="preserve"> </w:t>
      </w:r>
      <w:r w:rsidRPr="005E524D">
        <w:rPr>
          <w:rFonts w:eastAsia="Arial"/>
          <w:color w:val="9BBB59" w:themeColor="accent3"/>
          <w:w w:val="99"/>
          <w:sz w:val="22"/>
          <w:szCs w:val="22"/>
        </w:rPr>
        <w:t>once</w:t>
      </w:r>
      <w:r w:rsidRPr="005E524D">
        <w:rPr>
          <w:rFonts w:eastAsia="Arial"/>
          <w:color w:val="9BBB59" w:themeColor="accent3"/>
          <w:sz w:val="22"/>
          <w:szCs w:val="22"/>
        </w:rPr>
        <w:t xml:space="preserve"> </w:t>
      </w:r>
      <w:r w:rsidRPr="005E524D">
        <w:rPr>
          <w:rFonts w:eastAsia="Arial"/>
          <w:color w:val="9BBB59" w:themeColor="accent3"/>
          <w:w w:val="99"/>
          <w:sz w:val="22"/>
          <w:szCs w:val="22"/>
        </w:rPr>
        <w:t>the</w:t>
      </w:r>
      <w:r w:rsidRPr="005E524D">
        <w:rPr>
          <w:rFonts w:eastAsia="Arial"/>
          <w:color w:val="9BBB59" w:themeColor="accent3"/>
          <w:sz w:val="22"/>
          <w:szCs w:val="22"/>
        </w:rPr>
        <w:t xml:space="preserve"> </w:t>
      </w:r>
      <w:r w:rsidRPr="005E524D">
        <w:rPr>
          <w:rFonts w:eastAsia="Arial"/>
          <w:color w:val="9BBB59" w:themeColor="accent3"/>
          <w:w w:val="99"/>
          <w:sz w:val="22"/>
          <w:szCs w:val="22"/>
        </w:rPr>
        <w:t>guest</w:t>
      </w:r>
      <w:r w:rsidRPr="005E524D">
        <w:rPr>
          <w:rFonts w:eastAsia="Arial"/>
          <w:color w:val="9BBB59" w:themeColor="accent3"/>
          <w:sz w:val="22"/>
          <w:szCs w:val="22"/>
        </w:rPr>
        <w:t xml:space="preserve"> </w:t>
      </w:r>
      <w:r w:rsidRPr="005E524D">
        <w:rPr>
          <w:rFonts w:eastAsia="Arial"/>
          <w:color w:val="9BBB59" w:themeColor="accent3"/>
          <w:w w:val="99"/>
          <w:sz w:val="22"/>
          <w:szCs w:val="22"/>
        </w:rPr>
        <w:t>has</w:t>
      </w:r>
      <w:r w:rsidRPr="005E524D">
        <w:rPr>
          <w:rFonts w:eastAsia="Arial"/>
          <w:color w:val="9BBB59" w:themeColor="accent3"/>
          <w:sz w:val="22"/>
          <w:szCs w:val="22"/>
        </w:rPr>
        <w:t xml:space="preserve"> </w:t>
      </w:r>
      <w:r w:rsidRPr="005E524D">
        <w:rPr>
          <w:rFonts w:eastAsia="Arial"/>
          <w:color w:val="9BBB59" w:themeColor="accent3"/>
          <w:w w:val="99"/>
          <w:sz w:val="22"/>
          <w:szCs w:val="22"/>
        </w:rPr>
        <w:t>passed.</w:t>
      </w:r>
    </w:p>
    <w:p w:rsidR="00696507" w:rsidRPr="00FB533B" w:rsidRDefault="00696507" w:rsidP="00C04AB4">
      <w:pPr>
        <w:pStyle w:val="ListParagraph"/>
        <w:ind w:left="360" w:right="1036"/>
        <w:rPr>
          <w:rFonts w:eastAsia="Arial"/>
          <w:sz w:val="22"/>
          <w:szCs w:val="22"/>
        </w:rPr>
      </w:pPr>
      <w:r w:rsidRPr="00FB533B">
        <w:rPr>
          <w:rFonts w:eastAsia="Arial"/>
          <w:sz w:val="22"/>
          <w:szCs w:val="22"/>
        </w:rPr>
        <w:t>Nếu sử dụng thiết bị hút bụi hoặc làm sạch có tiếng ồn khi khách đi qua hành lang, hãy tắt thiết bị và di chuyển khỏi lối đi và bật lại sau khi khách đã đi qua.</w:t>
      </w:r>
    </w:p>
    <w:p w:rsidR="00C0037D" w:rsidRPr="005E524D" w:rsidRDefault="007339C4" w:rsidP="00C04AB4">
      <w:pPr>
        <w:pStyle w:val="ListParagraph"/>
        <w:ind w:left="360"/>
        <w:rPr>
          <w:rFonts w:eastAsia="Arial"/>
          <w:color w:val="9BBB59" w:themeColor="accent3"/>
          <w:w w:val="99"/>
          <w:sz w:val="22"/>
          <w:szCs w:val="22"/>
        </w:rPr>
      </w:pPr>
      <w:r w:rsidRPr="005E524D">
        <w:rPr>
          <w:rFonts w:eastAsia="Arial"/>
          <w:color w:val="9BBB59" w:themeColor="accent3"/>
          <w:w w:val="99"/>
          <w:sz w:val="22"/>
          <w:szCs w:val="22"/>
        </w:rPr>
        <w:t>At</w:t>
      </w:r>
      <w:r w:rsidRPr="005E524D">
        <w:rPr>
          <w:rFonts w:eastAsia="Arial"/>
          <w:color w:val="9BBB59" w:themeColor="accent3"/>
          <w:sz w:val="22"/>
          <w:szCs w:val="22"/>
        </w:rPr>
        <w:t xml:space="preserve"> </w:t>
      </w:r>
      <w:r w:rsidRPr="005E524D">
        <w:rPr>
          <w:rFonts w:eastAsia="Arial"/>
          <w:color w:val="9BBB59" w:themeColor="accent3"/>
          <w:w w:val="99"/>
          <w:sz w:val="22"/>
          <w:szCs w:val="22"/>
        </w:rPr>
        <w:t>no</w:t>
      </w:r>
      <w:r w:rsidRPr="005E524D">
        <w:rPr>
          <w:rFonts w:eastAsia="Arial"/>
          <w:color w:val="9BBB59" w:themeColor="accent3"/>
          <w:sz w:val="22"/>
          <w:szCs w:val="22"/>
        </w:rPr>
        <w:t xml:space="preserve"> </w:t>
      </w:r>
      <w:r w:rsidRPr="005E524D">
        <w:rPr>
          <w:rFonts w:eastAsia="Arial"/>
          <w:color w:val="9BBB59" w:themeColor="accent3"/>
          <w:w w:val="99"/>
          <w:sz w:val="22"/>
          <w:szCs w:val="22"/>
        </w:rPr>
        <w:t>times</w:t>
      </w:r>
      <w:r w:rsidRPr="005E524D">
        <w:rPr>
          <w:rFonts w:eastAsia="Arial"/>
          <w:color w:val="9BBB59" w:themeColor="accent3"/>
          <w:sz w:val="22"/>
          <w:szCs w:val="22"/>
        </w:rPr>
        <w:t xml:space="preserve"> </w:t>
      </w:r>
      <w:r w:rsidRPr="005E524D">
        <w:rPr>
          <w:rFonts w:eastAsia="Arial"/>
          <w:color w:val="9BBB59" w:themeColor="accent3"/>
          <w:w w:val="99"/>
          <w:sz w:val="22"/>
          <w:szCs w:val="22"/>
        </w:rPr>
        <w:t>should</w:t>
      </w:r>
      <w:r w:rsidRPr="005E524D">
        <w:rPr>
          <w:rFonts w:eastAsia="Arial"/>
          <w:color w:val="9BBB59" w:themeColor="accent3"/>
          <w:sz w:val="22"/>
          <w:szCs w:val="22"/>
        </w:rPr>
        <w:t xml:space="preserve"> </w:t>
      </w:r>
      <w:r w:rsidRPr="005E524D">
        <w:rPr>
          <w:rFonts w:eastAsia="Arial"/>
          <w:color w:val="9BBB59" w:themeColor="accent3"/>
          <w:w w:val="99"/>
          <w:sz w:val="22"/>
          <w:szCs w:val="22"/>
        </w:rPr>
        <w:t>groups</w:t>
      </w:r>
      <w:r w:rsidRPr="005E524D">
        <w:rPr>
          <w:rFonts w:eastAsia="Arial"/>
          <w:color w:val="9BBB59" w:themeColor="accent3"/>
          <w:sz w:val="22"/>
          <w:szCs w:val="22"/>
        </w:rPr>
        <w:t xml:space="preserve"> </w:t>
      </w:r>
      <w:r w:rsidRPr="005E524D">
        <w:rPr>
          <w:rFonts w:eastAsia="Arial"/>
          <w:color w:val="9BBB59" w:themeColor="accent3"/>
          <w:w w:val="99"/>
          <w:sz w:val="22"/>
          <w:szCs w:val="22"/>
        </w:rPr>
        <w:t>of</w:t>
      </w:r>
      <w:r w:rsidRPr="005E524D">
        <w:rPr>
          <w:rFonts w:eastAsia="Arial"/>
          <w:color w:val="9BBB59" w:themeColor="accent3"/>
          <w:sz w:val="22"/>
          <w:szCs w:val="22"/>
        </w:rPr>
        <w:t xml:space="preserve"> </w:t>
      </w:r>
      <w:r w:rsidRPr="005E524D">
        <w:rPr>
          <w:rFonts w:eastAsia="Arial"/>
          <w:color w:val="9BBB59" w:themeColor="accent3"/>
          <w:w w:val="99"/>
          <w:sz w:val="22"/>
          <w:szCs w:val="22"/>
        </w:rPr>
        <w:t>employees</w:t>
      </w:r>
      <w:r w:rsidRPr="005E524D">
        <w:rPr>
          <w:rFonts w:eastAsia="Arial"/>
          <w:color w:val="9BBB59" w:themeColor="accent3"/>
          <w:sz w:val="22"/>
          <w:szCs w:val="22"/>
        </w:rPr>
        <w:t xml:space="preserve"> </w:t>
      </w:r>
      <w:r w:rsidRPr="005E524D">
        <w:rPr>
          <w:rFonts w:eastAsia="Arial"/>
          <w:color w:val="9BBB59" w:themeColor="accent3"/>
          <w:w w:val="99"/>
          <w:sz w:val="22"/>
          <w:szCs w:val="22"/>
        </w:rPr>
        <w:t>be</w:t>
      </w:r>
      <w:r w:rsidRPr="005E524D">
        <w:rPr>
          <w:rFonts w:eastAsia="Arial"/>
          <w:color w:val="9BBB59" w:themeColor="accent3"/>
          <w:sz w:val="22"/>
          <w:szCs w:val="22"/>
        </w:rPr>
        <w:t xml:space="preserve"> </w:t>
      </w:r>
      <w:r w:rsidRPr="005E524D">
        <w:rPr>
          <w:rFonts w:eastAsia="Arial"/>
          <w:color w:val="9BBB59" w:themeColor="accent3"/>
          <w:w w:val="99"/>
          <w:sz w:val="22"/>
          <w:szCs w:val="22"/>
        </w:rPr>
        <w:t>seen</w:t>
      </w:r>
      <w:r w:rsidRPr="005E524D">
        <w:rPr>
          <w:rFonts w:eastAsia="Arial"/>
          <w:color w:val="9BBB59" w:themeColor="accent3"/>
          <w:sz w:val="22"/>
          <w:szCs w:val="22"/>
        </w:rPr>
        <w:t xml:space="preserve"> </w:t>
      </w:r>
      <w:r w:rsidRPr="005E524D">
        <w:rPr>
          <w:rFonts w:eastAsia="Arial"/>
          <w:color w:val="9BBB59" w:themeColor="accent3"/>
          <w:w w:val="99"/>
          <w:sz w:val="22"/>
          <w:szCs w:val="22"/>
        </w:rPr>
        <w:t>in</w:t>
      </w:r>
      <w:r w:rsidRPr="005E524D">
        <w:rPr>
          <w:rFonts w:eastAsia="Arial"/>
          <w:color w:val="9BBB59" w:themeColor="accent3"/>
          <w:sz w:val="22"/>
          <w:szCs w:val="22"/>
        </w:rPr>
        <w:t xml:space="preserve"> </w:t>
      </w:r>
      <w:r w:rsidRPr="005E524D">
        <w:rPr>
          <w:rFonts w:eastAsia="Arial"/>
          <w:color w:val="9BBB59" w:themeColor="accent3"/>
          <w:w w:val="99"/>
          <w:sz w:val="22"/>
          <w:szCs w:val="22"/>
        </w:rPr>
        <w:t>discussion</w:t>
      </w:r>
      <w:r w:rsidRPr="005E524D">
        <w:rPr>
          <w:rFonts w:eastAsia="Arial"/>
          <w:color w:val="9BBB59" w:themeColor="accent3"/>
          <w:sz w:val="22"/>
          <w:szCs w:val="22"/>
        </w:rPr>
        <w:t xml:space="preserve"> </w:t>
      </w:r>
      <w:r w:rsidRPr="005E524D">
        <w:rPr>
          <w:rFonts w:eastAsia="Arial"/>
          <w:color w:val="9BBB59" w:themeColor="accent3"/>
          <w:w w:val="99"/>
          <w:sz w:val="22"/>
          <w:szCs w:val="22"/>
        </w:rPr>
        <w:t>in</w:t>
      </w:r>
      <w:r w:rsidRPr="005E524D">
        <w:rPr>
          <w:rFonts w:eastAsia="Arial"/>
          <w:color w:val="9BBB59" w:themeColor="accent3"/>
          <w:sz w:val="22"/>
          <w:szCs w:val="22"/>
        </w:rPr>
        <w:t xml:space="preserve"> </w:t>
      </w:r>
      <w:r w:rsidRPr="005E524D">
        <w:rPr>
          <w:rFonts w:eastAsia="Arial"/>
          <w:color w:val="9BBB59" w:themeColor="accent3"/>
          <w:w w:val="99"/>
          <w:sz w:val="22"/>
          <w:szCs w:val="22"/>
        </w:rPr>
        <w:t>corridors</w:t>
      </w:r>
      <w:r w:rsidRPr="005E524D">
        <w:rPr>
          <w:rFonts w:eastAsia="Arial"/>
          <w:color w:val="9BBB59" w:themeColor="accent3"/>
          <w:sz w:val="22"/>
          <w:szCs w:val="22"/>
        </w:rPr>
        <w:t xml:space="preserve"> </w:t>
      </w:r>
      <w:r w:rsidRPr="005E524D">
        <w:rPr>
          <w:rFonts w:eastAsia="Arial"/>
          <w:color w:val="9BBB59" w:themeColor="accent3"/>
          <w:w w:val="99"/>
          <w:sz w:val="22"/>
          <w:szCs w:val="22"/>
        </w:rPr>
        <w:t>or</w:t>
      </w:r>
      <w:r w:rsidRPr="005E524D">
        <w:rPr>
          <w:rFonts w:eastAsia="Arial"/>
          <w:color w:val="9BBB59" w:themeColor="accent3"/>
          <w:sz w:val="22"/>
          <w:szCs w:val="22"/>
        </w:rPr>
        <w:t xml:space="preserve"> </w:t>
      </w:r>
      <w:r w:rsidRPr="005E524D">
        <w:rPr>
          <w:rFonts w:eastAsia="Arial"/>
          <w:color w:val="9BBB59" w:themeColor="accent3"/>
          <w:w w:val="99"/>
          <w:sz w:val="22"/>
          <w:szCs w:val="22"/>
        </w:rPr>
        <w:t>guest</w:t>
      </w:r>
      <w:r w:rsidRPr="005E524D">
        <w:rPr>
          <w:rFonts w:eastAsia="Arial"/>
          <w:color w:val="9BBB59" w:themeColor="accent3"/>
          <w:sz w:val="22"/>
          <w:szCs w:val="22"/>
        </w:rPr>
        <w:t xml:space="preserve"> </w:t>
      </w:r>
      <w:r w:rsidRPr="005E524D">
        <w:rPr>
          <w:rFonts w:eastAsia="Arial"/>
          <w:color w:val="9BBB59" w:themeColor="accent3"/>
          <w:w w:val="99"/>
          <w:sz w:val="22"/>
          <w:szCs w:val="22"/>
        </w:rPr>
        <w:t>areas.</w:t>
      </w:r>
    </w:p>
    <w:p w:rsidR="00696507" w:rsidRPr="00FB533B" w:rsidRDefault="00696507" w:rsidP="00C04AB4">
      <w:pPr>
        <w:pStyle w:val="ListParagraph"/>
        <w:ind w:left="360"/>
        <w:rPr>
          <w:rFonts w:eastAsia="Arial"/>
          <w:sz w:val="22"/>
          <w:szCs w:val="22"/>
        </w:rPr>
      </w:pPr>
      <w:r w:rsidRPr="00FB533B">
        <w:rPr>
          <w:rFonts w:eastAsia="Arial"/>
          <w:sz w:val="22"/>
          <w:szCs w:val="22"/>
        </w:rPr>
        <w:t>Nhân viên không được tụ tập nói chuyện hay thảo luận ở hành lang hoặc khu vực dành cho khách</w:t>
      </w:r>
    </w:p>
    <w:p w:rsidR="00C0037D" w:rsidRPr="00FB533B" w:rsidRDefault="00C0037D" w:rsidP="00C04AB4">
      <w:pPr>
        <w:ind w:left="360"/>
        <w:rPr>
          <w:sz w:val="22"/>
          <w:szCs w:val="22"/>
        </w:rPr>
      </w:pPr>
    </w:p>
    <w:p w:rsidR="00C0037D" w:rsidRPr="005E524D" w:rsidRDefault="007339C4" w:rsidP="00C04AB4">
      <w:pPr>
        <w:pStyle w:val="ListParagraph"/>
        <w:ind w:left="360"/>
        <w:rPr>
          <w:rFonts w:eastAsia="Arial"/>
          <w:b/>
          <w:color w:val="9BBB59" w:themeColor="accent3"/>
          <w:w w:val="99"/>
          <w:sz w:val="22"/>
          <w:szCs w:val="22"/>
        </w:rPr>
      </w:pPr>
      <w:r w:rsidRPr="005E524D">
        <w:rPr>
          <w:rFonts w:eastAsia="Arial"/>
          <w:b/>
          <w:color w:val="9BBB59" w:themeColor="accent3"/>
          <w:w w:val="99"/>
          <w:sz w:val="22"/>
          <w:szCs w:val="22"/>
        </w:rPr>
        <w:t>Identify</w:t>
      </w:r>
      <w:r w:rsidRPr="005E524D">
        <w:rPr>
          <w:rFonts w:eastAsia="Arial"/>
          <w:b/>
          <w:color w:val="9BBB59" w:themeColor="accent3"/>
          <w:sz w:val="22"/>
          <w:szCs w:val="22"/>
        </w:rPr>
        <w:t xml:space="preserve"> </w:t>
      </w:r>
      <w:r w:rsidRPr="005E524D">
        <w:rPr>
          <w:rFonts w:eastAsia="Arial"/>
          <w:b/>
          <w:color w:val="9BBB59" w:themeColor="accent3"/>
          <w:w w:val="99"/>
          <w:sz w:val="22"/>
          <w:szCs w:val="22"/>
        </w:rPr>
        <w:t>the</w:t>
      </w:r>
      <w:r w:rsidRPr="005E524D">
        <w:rPr>
          <w:rFonts w:eastAsia="Arial"/>
          <w:b/>
          <w:color w:val="9BBB59" w:themeColor="accent3"/>
          <w:sz w:val="22"/>
          <w:szCs w:val="22"/>
        </w:rPr>
        <w:t xml:space="preserve"> </w:t>
      </w:r>
      <w:r w:rsidRPr="005E524D">
        <w:rPr>
          <w:rFonts w:eastAsia="Arial"/>
          <w:b/>
          <w:color w:val="9BBB59" w:themeColor="accent3"/>
          <w:w w:val="99"/>
          <w:sz w:val="22"/>
          <w:szCs w:val="22"/>
        </w:rPr>
        <w:t>Guests’</w:t>
      </w:r>
      <w:r w:rsidRPr="005E524D">
        <w:rPr>
          <w:rFonts w:eastAsia="Arial"/>
          <w:b/>
          <w:color w:val="9BBB59" w:themeColor="accent3"/>
          <w:sz w:val="22"/>
          <w:szCs w:val="22"/>
        </w:rPr>
        <w:t xml:space="preserve"> </w:t>
      </w:r>
      <w:r w:rsidRPr="005E524D">
        <w:rPr>
          <w:rFonts w:eastAsia="Arial"/>
          <w:b/>
          <w:color w:val="9BBB59" w:themeColor="accent3"/>
          <w:w w:val="99"/>
          <w:sz w:val="22"/>
          <w:szCs w:val="22"/>
        </w:rPr>
        <w:t>Needs</w:t>
      </w:r>
      <w:r w:rsidRPr="005E524D">
        <w:rPr>
          <w:rFonts w:eastAsia="Arial"/>
          <w:b/>
          <w:color w:val="9BBB59" w:themeColor="accent3"/>
          <w:sz w:val="22"/>
          <w:szCs w:val="22"/>
        </w:rPr>
        <w:t xml:space="preserve"> </w:t>
      </w:r>
      <w:r w:rsidRPr="005E524D">
        <w:rPr>
          <w:rFonts w:eastAsia="Arial"/>
          <w:b/>
          <w:color w:val="9BBB59" w:themeColor="accent3"/>
          <w:w w:val="99"/>
          <w:sz w:val="22"/>
          <w:szCs w:val="22"/>
        </w:rPr>
        <w:t>and</w:t>
      </w:r>
      <w:r w:rsidRPr="005E524D">
        <w:rPr>
          <w:rFonts w:eastAsia="Arial"/>
          <w:b/>
          <w:color w:val="9BBB59" w:themeColor="accent3"/>
          <w:sz w:val="22"/>
          <w:szCs w:val="22"/>
        </w:rPr>
        <w:t xml:space="preserve"> </w:t>
      </w:r>
      <w:r w:rsidRPr="005E524D">
        <w:rPr>
          <w:rFonts w:eastAsia="Arial"/>
          <w:b/>
          <w:color w:val="9BBB59" w:themeColor="accent3"/>
          <w:w w:val="99"/>
          <w:sz w:val="22"/>
          <w:szCs w:val="22"/>
        </w:rPr>
        <w:t>Enquire</w:t>
      </w:r>
      <w:r w:rsidRPr="005E524D">
        <w:rPr>
          <w:rFonts w:eastAsia="Arial"/>
          <w:b/>
          <w:color w:val="9BBB59" w:themeColor="accent3"/>
          <w:sz w:val="22"/>
          <w:szCs w:val="22"/>
        </w:rPr>
        <w:t xml:space="preserve"> </w:t>
      </w:r>
      <w:r w:rsidRPr="005E524D">
        <w:rPr>
          <w:rFonts w:eastAsia="Arial"/>
          <w:b/>
          <w:color w:val="9BBB59" w:themeColor="accent3"/>
          <w:w w:val="99"/>
          <w:sz w:val="22"/>
          <w:szCs w:val="22"/>
        </w:rPr>
        <w:t>as</w:t>
      </w:r>
      <w:r w:rsidRPr="005E524D">
        <w:rPr>
          <w:rFonts w:eastAsia="Arial"/>
          <w:b/>
          <w:color w:val="9BBB59" w:themeColor="accent3"/>
          <w:sz w:val="22"/>
          <w:szCs w:val="22"/>
        </w:rPr>
        <w:t xml:space="preserve"> </w:t>
      </w:r>
      <w:r w:rsidRPr="005E524D">
        <w:rPr>
          <w:rFonts w:eastAsia="Arial"/>
          <w:b/>
          <w:color w:val="9BBB59" w:themeColor="accent3"/>
          <w:w w:val="99"/>
          <w:sz w:val="22"/>
          <w:szCs w:val="22"/>
        </w:rPr>
        <w:t>To</w:t>
      </w:r>
      <w:r w:rsidRPr="005E524D">
        <w:rPr>
          <w:rFonts w:eastAsia="Arial"/>
          <w:b/>
          <w:color w:val="9BBB59" w:themeColor="accent3"/>
          <w:sz w:val="22"/>
          <w:szCs w:val="22"/>
        </w:rPr>
        <w:t xml:space="preserve"> </w:t>
      </w:r>
      <w:r w:rsidRPr="005E524D">
        <w:rPr>
          <w:rFonts w:eastAsia="Arial"/>
          <w:b/>
          <w:color w:val="9BBB59" w:themeColor="accent3"/>
          <w:w w:val="99"/>
          <w:sz w:val="22"/>
          <w:szCs w:val="22"/>
        </w:rPr>
        <w:t>How</w:t>
      </w:r>
      <w:r w:rsidRPr="005E524D">
        <w:rPr>
          <w:rFonts w:eastAsia="Arial"/>
          <w:b/>
          <w:color w:val="9BBB59" w:themeColor="accent3"/>
          <w:sz w:val="22"/>
          <w:szCs w:val="22"/>
        </w:rPr>
        <w:t xml:space="preserve"> </w:t>
      </w:r>
      <w:r w:rsidRPr="005E524D">
        <w:rPr>
          <w:rFonts w:eastAsia="Arial"/>
          <w:b/>
          <w:color w:val="9BBB59" w:themeColor="accent3"/>
          <w:w w:val="99"/>
          <w:sz w:val="22"/>
          <w:szCs w:val="22"/>
        </w:rPr>
        <w:t>their</w:t>
      </w:r>
      <w:r w:rsidRPr="005E524D">
        <w:rPr>
          <w:rFonts w:eastAsia="Arial"/>
          <w:b/>
          <w:color w:val="9BBB59" w:themeColor="accent3"/>
          <w:sz w:val="22"/>
          <w:szCs w:val="22"/>
        </w:rPr>
        <w:t xml:space="preserve"> </w:t>
      </w:r>
      <w:r w:rsidRPr="005E524D">
        <w:rPr>
          <w:rFonts w:eastAsia="Arial"/>
          <w:b/>
          <w:color w:val="9BBB59" w:themeColor="accent3"/>
          <w:w w:val="99"/>
          <w:sz w:val="22"/>
          <w:szCs w:val="22"/>
        </w:rPr>
        <w:t>Stay</w:t>
      </w:r>
      <w:r w:rsidRPr="005E524D">
        <w:rPr>
          <w:rFonts w:eastAsia="Arial"/>
          <w:b/>
          <w:color w:val="9BBB59" w:themeColor="accent3"/>
          <w:sz w:val="22"/>
          <w:szCs w:val="22"/>
        </w:rPr>
        <w:t xml:space="preserve"> </w:t>
      </w:r>
      <w:r w:rsidRPr="005E524D">
        <w:rPr>
          <w:rFonts w:eastAsia="Arial"/>
          <w:b/>
          <w:color w:val="9BBB59" w:themeColor="accent3"/>
          <w:w w:val="99"/>
          <w:sz w:val="22"/>
          <w:szCs w:val="22"/>
        </w:rPr>
        <w:t>has</w:t>
      </w:r>
      <w:r w:rsidRPr="005E524D">
        <w:rPr>
          <w:rFonts w:eastAsia="Arial"/>
          <w:b/>
          <w:color w:val="9BBB59" w:themeColor="accent3"/>
          <w:sz w:val="22"/>
          <w:szCs w:val="22"/>
        </w:rPr>
        <w:t xml:space="preserve"> </w:t>
      </w:r>
      <w:r w:rsidRPr="005E524D">
        <w:rPr>
          <w:rFonts w:eastAsia="Arial"/>
          <w:b/>
          <w:color w:val="9BBB59" w:themeColor="accent3"/>
          <w:w w:val="99"/>
          <w:sz w:val="22"/>
          <w:szCs w:val="22"/>
        </w:rPr>
        <w:t>been</w:t>
      </w:r>
    </w:p>
    <w:p w:rsidR="00696507" w:rsidRPr="00FB533B" w:rsidRDefault="00696507" w:rsidP="00C04AB4">
      <w:pPr>
        <w:pStyle w:val="ListParagraph"/>
        <w:ind w:left="360"/>
        <w:rPr>
          <w:rFonts w:eastAsia="Arial"/>
          <w:b/>
          <w:sz w:val="22"/>
          <w:szCs w:val="22"/>
        </w:rPr>
      </w:pPr>
      <w:r w:rsidRPr="00FB533B">
        <w:rPr>
          <w:rFonts w:eastAsia="Arial"/>
          <w:b/>
          <w:sz w:val="22"/>
          <w:szCs w:val="22"/>
        </w:rPr>
        <w:t>Xác định nhu cầu của khách và hỏi xem kỳ nghỉ của họ như thế nào</w:t>
      </w:r>
    </w:p>
    <w:p w:rsidR="00696507" w:rsidRPr="00FB533B" w:rsidRDefault="00696507" w:rsidP="00C04AB4">
      <w:pPr>
        <w:ind w:left="360"/>
        <w:rPr>
          <w:rFonts w:eastAsia="Arial"/>
          <w:b/>
          <w:sz w:val="22"/>
          <w:szCs w:val="22"/>
        </w:rPr>
      </w:pPr>
    </w:p>
    <w:p w:rsidR="00C0037D" w:rsidRPr="00FB533B" w:rsidRDefault="007339C4" w:rsidP="00C04AB4">
      <w:pPr>
        <w:pStyle w:val="ListParagraph"/>
        <w:ind w:left="360"/>
        <w:rPr>
          <w:rFonts w:eastAsia="Arial"/>
          <w:sz w:val="22"/>
          <w:szCs w:val="22"/>
        </w:rPr>
      </w:pPr>
      <w:r w:rsidRPr="005E524D">
        <w:rPr>
          <w:rFonts w:eastAsia="Arial"/>
          <w:color w:val="9BBB59" w:themeColor="accent3"/>
          <w:w w:val="99"/>
          <w:sz w:val="22"/>
          <w:szCs w:val="22"/>
        </w:rPr>
        <w:t>Ask</w:t>
      </w:r>
      <w:r w:rsidRPr="005E524D">
        <w:rPr>
          <w:rFonts w:eastAsia="Arial"/>
          <w:color w:val="9BBB59" w:themeColor="accent3"/>
          <w:sz w:val="22"/>
          <w:szCs w:val="22"/>
        </w:rPr>
        <w:t xml:space="preserve"> </w:t>
      </w:r>
      <w:r w:rsidRPr="005E524D">
        <w:rPr>
          <w:rFonts w:eastAsia="Arial"/>
          <w:color w:val="9BBB59" w:themeColor="accent3"/>
          <w:w w:val="99"/>
          <w:sz w:val="22"/>
          <w:szCs w:val="22"/>
        </w:rPr>
        <w:t>the</w:t>
      </w:r>
      <w:r w:rsidRPr="005E524D">
        <w:rPr>
          <w:rFonts w:eastAsia="Arial"/>
          <w:color w:val="9BBB59" w:themeColor="accent3"/>
          <w:sz w:val="22"/>
          <w:szCs w:val="22"/>
        </w:rPr>
        <w:t xml:space="preserve"> </w:t>
      </w:r>
      <w:r w:rsidRPr="005E524D">
        <w:rPr>
          <w:rFonts w:eastAsia="Arial"/>
          <w:color w:val="9BBB59" w:themeColor="accent3"/>
          <w:w w:val="99"/>
          <w:sz w:val="22"/>
          <w:szCs w:val="22"/>
        </w:rPr>
        <w:t>guests</w:t>
      </w:r>
      <w:r w:rsidRPr="005E524D">
        <w:rPr>
          <w:rFonts w:eastAsia="Arial"/>
          <w:color w:val="9BBB59" w:themeColor="accent3"/>
          <w:sz w:val="22"/>
          <w:szCs w:val="22"/>
        </w:rPr>
        <w:t xml:space="preserve"> </w:t>
      </w:r>
      <w:r w:rsidRPr="005E524D">
        <w:rPr>
          <w:rFonts w:eastAsia="Arial"/>
          <w:color w:val="9BBB59" w:themeColor="accent3"/>
          <w:w w:val="99"/>
          <w:sz w:val="22"/>
          <w:szCs w:val="22"/>
        </w:rPr>
        <w:t>how</w:t>
      </w:r>
      <w:r w:rsidRPr="005E524D">
        <w:rPr>
          <w:rFonts w:eastAsia="Arial"/>
          <w:color w:val="9BBB59" w:themeColor="accent3"/>
          <w:sz w:val="22"/>
          <w:szCs w:val="22"/>
        </w:rPr>
        <w:t xml:space="preserve"> </w:t>
      </w:r>
      <w:r w:rsidRPr="005E524D">
        <w:rPr>
          <w:rFonts w:eastAsia="Arial"/>
          <w:color w:val="9BBB59" w:themeColor="accent3"/>
          <w:w w:val="99"/>
          <w:sz w:val="22"/>
          <w:szCs w:val="22"/>
        </w:rPr>
        <w:t>you</w:t>
      </w:r>
      <w:r w:rsidRPr="005E524D">
        <w:rPr>
          <w:rFonts w:eastAsia="Arial"/>
          <w:color w:val="9BBB59" w:themeColor="accent3"/>
          <w:sz w:val="22"/>
          <w:szCs w:val="22"/>
        </w:rPr>
        <w:t xml:space="preserve"> </w:t>
      </w:r>
      <w:r w:rsidRPr="005E524D">
        <w:rPr>
          <w:rFonts w:eastAsia="Arial"/>
          <w:color w:val="9BBB59" w:themeColor="accent3"/>
          <w:w w:val="99"/>
          <w:sz w:val="22"/>
          <w:szCs w:val="22"/>
        </w:rPr>
        <w:t>may</w:t>
      </w:r>
      <w:r w:rsidRPr="005E524D">
        <w:rPr>
          <w:rFonts w:eastAsia="Arial"/>
          <w:color w:val="9BBB59" w:themeColor="accent3"/>
          <w:sz w:val="22"/>
          <w:szCs w:val="22"/>
        </w:rPr>
        <w:t xml:space="preserve"> </w:t>
      </w:r>
      <w:r w:rsidRPr="005E524D">
        <w:rPr>
          <w:rFonts w:eastAsia="Arial"/>
          <w:color w:val="9BBB59" w:themeColor="accent3"/>
          <w:w w:val="99"/>
          <w:sz w:val="22"/>
          <w:szCs w:val="22"/>
        </w:rPr>
        <w:t>assist</w:t>
      </w:r>
      <w:r w:rsidRPr="005E524D">
        <w:rPr>
          <w:rFonts w:eastAsia="Arial"/>
          <w:color w:val="9BBB59" w:themeColor="accent3"/>
          <w:sz w:val="22"/>
          <w:szCs w:val="22"/>
        </w:rPr>
        <w:t xml:space="preserve"> </w:t>
      </w:r>
      <w:r w:rsidR="00696507" w:rsidRPr="005E524D">
        <w:rPr>
          <w:rFonts w:eastAsia="Arial"/>
          <w:color w:val="9BBB59" w:themeColor="accent3"/>
          <w:w w:val="99"/>
          <w:sz w:val="22"/>
          <w:szCs w:val="22"/>
        </w:rPr>
        <w:t>them</w:t>
      </w:r>
      <w:r w:rsidR="00696507" w:rsidRPr="00FB533B">
        <w:rPr>
          <w:rFonts w:eastAsia="Arial"/>
          <w:w w:val="99"/>
          <w:sz w:val="22"/>
          <w:szCs w:val="22"/>
        </w:rPr>
        <w:t>/</w:t>
      </w:r>
      <w:r w:rsidR="00696507" w:rsidRPr="00FB533B">
        <w:rPr>
          <w:sz w:val="22"/>
          <w:szCs w:val="22"/>
        </w:rPr>
        <w:t xml:space="preserve"> </w:t>
      </w:r>
      <w:r w:rsidR="00696507" w:rsidRPr="00FB533B">
        <w:rPr>
          <w:rFonts w:eastAsia="Arial"/>
          <w:w w:val="99"/>
          <w:sz w:val="22"/>
          <w:szCs w:val="22"/>
        </w:rPr>
        <w:t>Hỏi khách xem bạn có thể hỗ trợ họ như thế nào</w:t>
      </w:r>
    </w:p>
    <w:p w:rsidR="00C0037D" w:rsidRPr="005E524D" w:rsidRDefault="007339C4" w:rsidP="00C04AB4">
      <w:pPr>
        <w:pStyle w:val="ListParagraph"/>
        <w:ind w:left="360"/>
        <w:rPr>
          <w:rFonts w:eastAsia="Arial"/>
          <w:color w:val="9BBB59" w:themeColor="accent3"/>
          <w:w w:val="99"/>
          <w:sz w:val="22"/>
          <w:szCs w:val="22"/>
        </w:rPr>
      </w:pPr>
      <w:r w:rsidRPr="005E524D">
        <w:rPr>
          <w:rFonts w:eastAsia="Arial"/>
          <w:color w:val="9BBB59" w:themeColor="accent3"/>
          <w:w w:val="99"/>
          <w:sz w:val="22"/>
          <w:szCs w:val="22"/>
        </w:rPr>
        <w:t>If</w:t>
      </w:r>
      <w:r w:rsidRPr="005E524D">
        <w:rPr>
          <w:rFonts w:eastAsia="Arial"/>
          <w:color w:val="9BBB59" w:themeColor="accent3"/>
          <w:sz w:val="22"/>
          <w:szCs w:val="22"/>
        </w:rPr>
        <w:t xml:space="preserve"> </w:t>
      </w:r>
      <w:r w:rsidRPr="005E524D">
        <w:rPr>
          <w:rFonts w:eastAsia="Arial"/>
          <w:color w:val="9BBB59" w:themeColor="accent3"/>
          <w:w w:val="99"/>
          <w:sz w:val="22"/>
          <w:szCs w:val="22"/>
        </w:rPr>
        <w:t>the</w:t>
      </w:r>
      <w:r w:rsidRPr="005E524D">
        <w:rPr>
          <w:rFonts w:eastAsia="Arial"/>
          <w:color w:val="9BBB59" w:themeColor="accent3"/>
          <w:sz w:val="22"/>
          <w:szCs w:val="22"/>
        </w:rPr>
        <w:t xml:space="preserve"> </w:t>
      </w:r>
      <w:r w:rsidRPr="005E524D">
        <w:rPr>
          <w:rFonts w:eastAsia="Arial"/>
          <w:color w:val="9BBB59" w:themeColor="accent3"/>
          <w:w w:val="99"/>
          <w:sz w:val="22"/>
          <w:szCs w:val="22"/>
        </w:rPr>
        <w:t>guest</w:t>
      </w:r>
      <w:r w:rsidRPr="005E524D">
        <w:rPr>
          <w:rFonts w:eastAsia="Arial"/>
          <w:color w:val="9BBB59" w:themeColor="accent3"/>
          <w:sz w:val="22"/>
          <w:szCs w:val="22"/>
        </w:rPr>
        <w:t xml:space="preserve"> </w:t>
      </w:r>
      <w:r w:rsidRPr="005E524D">
        <w:rPr>
          <w:rFonts w:eastAsia="Arial"/>
          <w:color w:val="9BBB59" w:themeColor="accent3"/>
          <w:w w:val="99"/>
          <w:sz w:val="22"/>
          <w:szCs w:val="22"/>
        </w:rPr>
        <w:t>has</w:t>
      </w:r>
      <w:r w:rsidRPr="005E524D">
        <w:rPr>
          <w:rFonts w:eastAsia="Arial"/>
          <w:color w:val="9BBB59" w:themeColor="accent3"/>
          <w:sz w:val="22"/>
          <w:szCs w:val="22"/>
        </w:rPr>
        <w:t xml:space="preserve"> </w:t>
      </w:r>
      <w:r w:rsidRPr="005E524D">
        <w:rPr>
          <w:rFonts w:eastAsia="Arial"/>
          <w:color w:val="9BBB59" w:themeColor="accent3"/>
          <w:w w:val="99"/>
          <w:sz w:val="22"/>
          <w:szCs w:val="22"/>
        </w:rPr>
        <w:t>a</w:t>
      </w:r>
      <w:r w:rsidRPr="005E524D">
        <w:rPr>
          <w:rFonts w:eastAsia="Arial"/>
          <w:color w:val="9BBB59" w:themeColor="accent3"/>
          <w:sz w:val="22"/>
          <w:szCs w:val="22"/>
        </w:rPr>
        <w:t xml:space="preserve"> </w:t>
      </w:r>
      <w:r w:rsidRPr="005E524D">
        <w:rPr>
          <w:rFonts w:eastAsia="Arial"/>
          <w:color w:val="9BBB59" w:themeColor="accent3"/>
          <w:w w:val="99"/>
          <w:sz w:val="22"/>
          <w:szCs w:val="22"/>
        </w:rPr>
        <w:t>question</w:t>
      </w:r>
      <w:r w:rsidRPr="005E524D">
        <w:rPr>
          <w:rFonts w:eastAsia="Arial"/>
          <w:color w:val="9BBB59" w:themeColor="accent3"/>
          <w:sz w:val="22"/>
          <w:szCs w:val="22"/>
        </w:rPr>
        <w:t xml:space="preserve"> </w:t>
      </w:r>
      <w:r w:rsidRPr="005E524D">
        <w:rPr>
          <w:rFonts w:eastAsia="Arial"/>
          <w:color w:val="9BBB59" w:themeColor="accent3"/>
          <w:w w:val="99"/>
          <w:sz w:val="22"/>
          <w:szCs w:val="22"/>
        </w:rPr>
        <w:t>or</w:t>
      </w:r>
      <w:r w:rsidRPr="005E524D">
        <w:rPr>
          <w:rFonts w:eastAsia="Arial"/>
          <w:color w:val="9BBB59" w:themeColor="accent3"/>
          <w:sz w:val="22"/>
          <w:szCs w:val="22"/>
        </w:rPr>
        <w:t xml:space="preserve"> </w:t>
      </w:r>
      <w:r w:rsidRPr="005E524D">
        <w:rPr>
          <w:rFonts w:eastAsia="Arial"/>
          <w:color w:val="9BBB59" w:themeColor="accent3"/>
          <w:w w:val="99"/>
          <w:sz w:val="22"/>
          <w:szCs w:val="22"/>
        </w:rPr>
        <w:t>query,</w:t>
      </w:r>
      <w:r w:rsidRPr="005E524D">
        <w:rPr>
          <w:rFonts w:eastAsia="Arial"/>
          <w:color w:val="9BBB59" w:themeColor="accent3"/>
          <w:sz w:val="22"/>
          <w:szCs w:val="22"/>
        </w:rPr>
        <w:t xml:space="preserve"> </w:t>
      </w:r>
      <w:r w:rsidRPr="005E524D">
        <w:rPr>
          <w:rFonts w:eastAsia="Arial"/>
          <w:color w:val="9BBB59" w:themeColor="accent3"/>
          <w:w w:val="99"/>
          <w:sz w:val="22"/>
          <w:szCs w:val="22"/>
        </w:rPr>
        <w:t>listen</w:t>
      </w:r>
      <w:r w:rsidRPr="005E524D">
        <w:rPr>
          <w:rFonts w:eastAsia="Arial"/>
          <w:color w:val="9BBB59" w:themeColor="accent3"/>
          <w:sz w:val="22"/>
          <w:szCs w:val="22"/>
        </w:rPr>
        <w:t xml:space="preserve"> </w:t>
      </w:r>
      <w:r w:rsidRPr="005E524D">
        <w:rPr>
          <w:rFonts w:eastAsia="Arial"/>
          <w:color w:val="9BBB59" w:themeColor="accent3"/>
          <w:w w:val="99"/>
          <w:sz w:val="22"/>
          <w:szCs w:val="22"/>
        </w:rPr>
        <w:t>to</w:t>
      </w:r>
      <w:r w:rsidRPr="005E524D">
        <w:rPr>
          <w:rFonts w:eastAsia="Arial"/>
          <w:color w:val="9BBB59" w:themeColor="accent3"/>
          <w:sz w:val="22"/>
          <w:szCs w:val="22"/>
        </w:rPr>
        <w:t xml:space="preserve"> </w:t>
      </w:r>
      <w:r w:rsidRPr="005E524D">
        <w:rPr>
          <w:rFonts w:eastAsia="Arial"/>
          <w:color w:val="9BBB59" w:themeColor="accent3"/>
          <w:w w:val="99"/>
          <w:sz w:val="22"/>
          <w:szCs w:val="22"/>
        </w:rPr>
        <w:t>the</w:t>
      </w:r>
      <w:r w:rsidRPr="005E524D">
        <w:rPr>
          <w:rFonts w:eastAsia="Arial"/>
          <w:color w:val="9BBB59" w:themeColor="accent3"/>
          <w:sz w:val="22"/>
          <w:szCs w:val="22"/>
        </w:rPr>
        <w:t xml:space="preserve"> </w:t>
      </w:r>
      <w:r w:rsidRPr="005E524D">
        <w:rPr>
          <w:rFonts w:eastAsia="Arial"/>
          <w:color w:val="9BBB59" w:themeColor="accent3"/>
          <w:w w:val="99"/>
          <w:sz w:val="22"/>
          <w:szCs w:val="22"/>
        </w:rPr>
        <w:t>guest</w:t>
      </w:r>
      <w:r w:rsidRPr="005E524D">
        <w:rPr>
          <w:rFonts w:eastAsia="Arial"/>
          <w:color w:val="9BBB59" w:themeColor="accent3"/>
          <w:sz w:val="22"/>
          <w:szCs w:val="22"/>
        </w:rPr>
        <w:t xml:space="preserve"> </w:t>
      </w:r>
      <w:r w:rsidRPr="005E524D">
        <w:rPr>
          <w:rFonts w:eastAsia="Arial"/>
          <w:color w:val="9BBB59" w:themeColor="accent3"/>
          <w:w w:val="99"/>
          <w:sz w:val="22"/>
          <w:szCs w:val="22"/>
        </w:rPr>
        <w:t>carefully</w:t>
      </w:r>
      <w:r w:rsidRPr="005E524D">
        <w:rPr>
          <w:rFonts w:eastAsia="Arial"/>
          <w:color w:val="9BBB59" w:themeColor="accent3"/>
          <w:sz w:val="22"/>
          <w:szCs w:val="22"/>
        </w:rPr>
        <w:t xml:space="preserve"> </w:t>
      </w:r>
      <w:r w:rsidRPr="005E524D">
        <w:rPr>
          <w:rFonts w:eastAsia="Arial"/>
          <w:color w:val="9BBB59" w:themeColor="accent3"/>
          <w:w w:val="99"/>
          <w:sz w:val="22"/>
          <w:szCs w:val="22"/>
        </w:rPr>
        <w:t>and</w:t>
      </w:r>
      <w:r w:rsidRPr="005E524D">
        <w:rPr>
          <w:rFonts w:eastAsia="Arial"/>
          <w:color w:val="9BBB59" w:themeColor="accent3"/>
          <w:sz w:val="22"/>
          <w:szCs w:val="22"/>
        </w:rPr>
        <w:t xml:space="preserve"> </w:t>
      </w:r>
      <w:r w:rsidRPr="005E524D">
        <w:rPr>
          <w:rFonts w:eastAsia="Arial"/>
          <w:color w:val="9BBB59" w:themeColor="accent3"/>
          <w:w w:val="99"/>
          <w:sz w:val="22"/>
          <w:szCs w:val="22"/>
        </w:rPr>
        <w:t>then</w:t>
      </w:r>
      <w:r w:rsidRPr="005E524D">
        <w:rPr>
          <w:rFonts w:eastAsia="Arial"/>
          <w:color w:val="9BBB59" w:themeColor="accent3"/>
          <w:sz w:val="22"/>
          <w:szCs w:val="22"/>
        </w:rPr>
        <w:t xml:space="preserve"> </w:t>
      </w:r>
      <w:r w:rsidRPr="005E524D">
        <w:rPr>
          <w:rFonts w:eastAsia="Arial"/>
          <w:color w:val="9BBB59" w:themeColor="accent3"/>
          <w:w w:val="99"/>
          <w:sz w:val="22"/>
          <w:szCs w:val="22"/>
        </w:rPr>
        <w:t>respond.</w:t>
      </w:r>
    </w:p>
    <w:p w:rsidR="00696507" w:rsidRPr="00FB533B" w:rsidRDefault="00696507" w:rsidP="00C04AB4">
      <w:pPr>
        <w:pStyle w:val="ListParagraph"/>
        <w:ind w:left="360"/>
        <w:rPr>
          <w:rFonts w:eastAsia="Arial"/>
          <w:sz w:val="22"/>
          <w:szCs w:val="22"/>
        </w:rPr>
      </w:pPr>
      <w:r w:rsidRPr="00FB533B">
        <w:rPr>
          <w:rFonts w:eastAsia="Arial"/>
          <w:sz w:val="22"/>
          <w:szCs w:val="22"/>
        </w:rPr>
        <w:t>Nếu khách có câu hỏi hoặc thắc mắc, hãy lắng nghe khách cẩn thận và sau đó trả lời.</w:t>
      </w:r>
    </w:p>
    <w:p w:rsidR="00C0037D" w:rsidRPr="005E524D" w:rsidRDefault="007339C4" w:rsidP="00C04AB4">
      <w:pPr>
        <w:pStyle w:val="ListParagraph"/>
        <w:ind w:left="360"/>
        <w:rPr>
          <w:rFonts w:eastAsia="Arial"/>
          <w:color w:val="9BBB59" w:themeColor="accent3"/>
          <w:sz w:val="22"/>
          <w:szCs w:val="22"/>
        </w:rPr>
      </w:pPr>
      <w:r w:rsidRPr="005E524D">
        <w:rPr>
          <w:rFonts w:eastAsia="Arial"/>
          <w:color w:val="9BBB59" w:themeColor="accent3"/>
          <w:w w:val="99"/>
          <w:sz w:val="22"/>
          <w:szCs w:val="22"/>
        </w:rPr>
        <w:t>If</w:t>
      </w:r>
      <w:r w:rsidRPr="005E524D">
        <w:rPr>
          <w:rFonts w:eastAsia="Arial"/>
          <w:color w:val="9BBB59" w:themeColor="accent3"/>
          <w:sz w:val="22"/>
          <w:szCs w:val="22"/>
        </w:rPr>
        <w:t xml:space="preserve"> </w:t>
      </w:r>
      <w:r w:rsidRPr="005E524D">
        <w:rPr>
          <w:rFonts w:eastAsia="Arial"/>
          <w:color w:val="9BBB59" w:themeColor="accent3"/>
          <w:w w:val="99"/>
          <w:sz w:val="22"/>
          <w:szCs w:val="22"/>
        </w:rPr>
        <w:t>unable</w:t>
      </w:r>
      <w:r w:rsidRPr="005E524D">
        <w:rPr>
          <w:rFonts w:eastAsia="Arial"/>
          <w:color w:val="9BBB59" w:themeColor="accent3"/>
          <w:sz w:val="22"/>
          <w:szCs w:val="22"/>
        </w:rPr>
        <w:t xml:space="preserve"> </w:t>
      </w:r>
      <w:r w:rsidRPr="005E524D">
        <w:rPr>
          <w:rFonts w:eastAsia="Arial"/>
          <w:color w:val="9BBB59" w:themeColor="accent3"/>
          <w:w w:val="99"/>
          <w:sz w:val="22"/>
          <w:szCs w:val="22"/>
        </w:rPr>
        <w:t>to</w:t>
      </w:r>
      <w:r w:rsidRPr="005E524D">
        <w:rPr>
          <w:rFonts w:eastAsia="Arial"/>
          <w:color w:val="9BBB59" w:themeColor="accent3"/>
          <w:sz w:val="22"/>
          <w:szCs w:val="22"/>
        </w:rPr>
        <w:t xml:space="preserve"> </w:t>
      </w:r>
      <w:r w:rsidRPr="005E524D">
        <w:rPr>
          <w:rFonts w:eastAsia="Arial"/>
          <w:color w:val="9BBB59" w:themeColor="accent3"/>
          <w:w w:val="99"/>
          <w:sz w:val="22"/>
          <w:szCs w:val="22"/>
        </w:rPr>
        <w:t>answer</w:t>
      </w:r>
      <w:r w:rsidRPr="005E524D">
        <w:rPr>
          <w:rFonts w:eastAsia="Arial"/>
          <w:color w:val="9BBB59" w:themeColor="accent3"/>
          <w:sz w:val="22"/>
          <w:szCs w:val="22"/>
        </w:rPr>
        <w:t xml:space="preserve"> </w:t>
      </w:r>
      <w:r w:rsidRPr="005E524D">
        <w:rPr>
          <w:rFonts w:eastAsia="Arial"/>
          <w:color w:val="9BBB59" w:themeColor="accent3"/>
          <w:w w:val="99"/>
          <w:sz w:val="22"/>
          <w:szCs w:val="22"/>
        </w:rPr>
        <w:t>the</w:t>
      </w:r>
      <w:r w:rsidRPr="005E524D">
        <w:rPr>
          <w:rFonts w:eastAsia="Arial"/>
          <w:color w:val="9BBB59" w:themeColor="accent3"/>
          <w:sz w:val="22"/>
          <w:szCs w:val="22"/>
        </w:rPr>
        <w:t xml:space="preserve"> </w:t>
      </w:r>
      <w:r w:rsidRPr="005E524D">
        <w:rPr>
          <w:rFonts w:eastAsia="Arial"/>
          <w:color w:val="9BBB59" w:themeColor="accent3"/>
          <w:w w:val="99"/>
          <w:sz w:val="22"/>
          <w:szCs w:val="22"/>
        </w:rPr>
        <w:t>question,</w:t>
      </w:r>
      <w:r w:rsidRPr="005E524D">
        <w:rPr>
          <w:rFonts w:eastAsia="Arial"/>
          <w:color w:val="9BBB59" w:themeColor="accent3"/>
          <w:sz w:val="22"/>
          <w:szCs w:val="22"/>
        </w:rPr>
        <w:t xml:space="preserve"> </w:t>
      </w:r>
      <w:r w:rsidRPr="005E524D">
        <w:rPr>
          <w:rFonts w:eastAsia="Arial"/>
          <w:color w:val="9BBB59" w:themeColor="accent3"/>
          <w:w w:val="99"/>
          <w:sz w:val="22"/>
          <w:szCs w:val="22"/>
        </w:rPr>
        <w:t>refer</w:t>
      </w:r>
      <w:r w:rsidRPr="005E524D">
        <w:rPr>
          <w:rFonts w:eastAsia="Arial"/>
          <w:color w:val="9BBB59" w:themeColor="accent3"/>
          <w:sz w:val="22"/>
          <w:szCs w:val="22"/>
        </w:rPr>
        <w:t xml:space="preserve"> </w:t>
      </w:r>
      <w:r w:rsidRPr="005E524D">
        <w:rPr>
          <w:rFonts w:eastAsia="Arial"/>
          <w:color w:val="9BBB59" w:themeColor="accent3"/>
          <w:w w:val="99"/>
          <w:sz w:val="22"/>
          <w:szCs w:val="22"/>
        </w:rPr>
        <w:t>to</w:t>
      </w:r>
      <w:r w:rsidRPr="005E524D">
        <w:rPr>
          <w:rFonts w:eastAsia="Arial"/>
          <w:color w:val="9BBB59" w:themeColor="accent3"/>
          <w:sz w:val="22"/>
          <w:szCs w:val="22"/>
        </w:rPr>
        <w:t xml:space="preserve"> </w:t>
      </w:r>
      <w:r w:rsidRPr="005E524D">
        <w:rPr>
          <w:rFonts w:eastAsia="Arial"/>
          <w:color w:val="9BBB59" w:themeColor="accent3"/>
          <w:w w:val="99"/>
          <w:sz w:val="22"/>
          <w:szCs w:val="22"/>
        </w:rPr>
        <w:t>appropriate</w:t>
      </w:r>
      <w:r w:rsidRPr="005E524D">
        <w:rPr>
          <w:rFonts w:eastAsia="Arial"/>
          <w:color w:val="9BBB59" w:themeColor="accent3"/>
          <w:sz w:val="22"/>
          <w:szCs w:val="22"/>
        </w:rPr>
        <w:t xml:space="preserve"> </w:t>
      </w:r>
      <w:r w:rsidRPr="005E524D">
        <w:rPr>
          <w:rFonts w:eastAsia="Arial"/>
          <w:color w:val="9BBB59" w:themeColor="accent3"/>
          <w:w w:val="99"/>
          <w:sz w:val="22"/>
          <w:szCs w:val="22"/>
        </w:rPr>
        <w:t>person,</w:t>
      </w:r>
      <w:r w:rsidRPr="005E524D">
        <w:rPr>
          <w:rFonts w:eastAsia="Arial"/>
          <w:color w:val="9BBB59" w:themeColor="accent3"/>
          <w:sz w:val="22"/>
          <w:szCs w:val="22"/>
        </w:rPr>
        <w:t xml:space="preserve"> </w:t>
      </w:r>
      <w:r w:rsidRPr="005E524D">
        <w:rPr>
          <w:rFonts w:eastAsia="Arial"/>
          <w:color w:val="9BBB59" w:themeColor="accent3"/>
          <w:w w:val="99"/>
          <w:sz w:val="22"/>
          <w:szCs w:val="22"/>
        </w:rPr>
        <w:t>such</w:t>
      </w:r>
      <w:r w:rsidRPr="005E524D">
        <w:rPr>
          <w:rFonts w:eastAsia="Arial"/>
          <w:color w:val="9BBB59" w:themeColor="accent3"/>
          <w:sz w:val="22"/>
          <w:szCs w:val="22"/>
        </w:rPr>
        <w:t xml:space="preserve"> </w:t>
      </w:r>
      <w:r w:rsidRPr="005E524D">
        <w:rPr>
          <w:rFonts w:eastAsia="Arial"/>
          <w:color w:val="9BBB59" w:themeColor="accent3"/>
          <w:w w:val="99"/>
          <w:sz w:val="22"/>
          <w:szCs w:val="22"/>
        </w:rPr>
        <w:t>as</w:t>
      </w:r>
      <w:r w:rsidRPr="005E524D">
        <w:rPr>
          <w:rFonts w:eastAsia="Arial"/>
          <w:color w:val="9BBB59" w:themeColor="accent3"/>
          <w:sz w:val="22"/>
          <w:szCs w:val="22"/>
        </w:rPr>
        <w:t xml:space="preserve"> </w:t>
      </w:r>
      <w:r w:rsidRPr="005E524D">
        <w:rPr>
          <w:rFonts w:eastAsia="Arial"/>
          <w:color w:val="9BBB59" w:themeColor="accent3"/>
          <w:w w:val="99"/>
          <w:sz w:val="22"/>
          <w:szCs w:val="22"/>
        </w:rPr>
        <w:t>the</w:t>
      </w:r>
      <w:r w:rsidRPr="005E524D">
        <w:rPr>
          <w:rFonts w:eastAsia="Arial"/>
          <w:color w:val="9BBB59" w:themeColor="accent3"/>
          <w:sz w:val="22"/>
          <w:szCs w:val="22"/>
        </w:rPr>
        <w:t xml:space="preserve"> </w:t>
      </w:r>
      <w:r w:rsidRPr="005E524D">
        <w:rPr>
          <w:rFonts w:eastAsia="Arial"/>
          <w:color w:val="9BBB59" w:themeColor="accent3"/>
          <w:w w:val="99"/>
          <w:sz w:val="22"/>
          <w:szCs w:val="22"/>
        </w:rPr>
        <w:t>Housekeeping</w:t>
      </w:r>
      <w:r w:rsidRPr="005E524D">
        <w:rPr>
          <w:rFonts w:eastAsia="Arial"/>
          <w:color w:val="9BBB59" w:themeColor="accent3"/>
          <w:sz w:val="22"/>
          <w:szCs w:val="22"/>
        </w:rPr>
        <w:t xml:space="preserve"> </w:t>
      </w:r>
      <w:r w:rsidRPr="005E524D">
        <w:rPr>
          <w:rFonts w:eastAsia="Arial"/>
          <w:color w:val="9BBB59" w:themeColor="accent3"/>
          <w:w w:val="99"/>
          <w:sz w:val="22"/>
          <w:szCs w:val="22"/>
        </w:rPr>
        <w:t>Manager</w:t>
      </w:r>
      <w:r w:rsidRPr="005E524D">
        <w:rPr>
          <w:rFonts w:eastAsia="Arial"/>
          <w:color w:val="9BBB59" w:themeColor="accent3"/>
          <w:sz w:val="22"/>
          <w:szCs w:val="22"/>
        </w:rPr>
        <w:t xml:space="preserve"> </w:t>
      </w:r>
      <w:r w:rsidRPr="005E524D">
        <w:rPr>
          <w:rFonts w:eastAsia="Arial"/>
          <w:color w:val="9BBB59" w:themeColor="accent3"/>
          <w:w w:val="99"/>
          <w:sz w:val="22"/>
          <w:szCs w:val="22"/>
        </w:rPr>
        <w:t>or</w:t>
      </w:r>
    </w:p>
    <w:p w:rsidR="00C0037D" w:rsidRPr="005E524D" w:rsidRDefault="007339C4" w:rsidP="00C04AB4">
      <w:pPr>
        <w:pStyle w:val="ListParagraph"/>
        <w:ind w:left="360"/>
        <w:rPr>
          <w:rFonts w:eastAsia="Arial"/>
          <w:color w:val="9BBB59" w:themeColor="accent3"/>
          <w:w w:val="99"/>
          <w:sz w:val="22"/>
          <w:szCs w:val="22"/>
        </w:rPr>
      </w:pPr>
      <w:r w:rsidRPr="005E524D">
        <w:rPr>
          <w:rFonts w:eastAsia="Arial"/>
          <w:color w:val="9BBB59" w:themeColor="accent3"/>
          <w:w w:val="99"/>
          <w:sz w:val="22"/>
          <w:szCs w:val="22"/>
        </w:rPr>
        <w:t>Supervisor.</w:t>
      </w:r>
      <w:r w:rsidRPr="005E524D">
        <w:rPr>
          <w:rFonts w:eastAsia="Arial"/>
          <w:color w:val="9BBB59" w:themeColor="accent3"/>
          <w:sz w:val="22"/>
          <w:szCs w:val="22"/>
        </w:rPr>
        <w:t xml:space="preserve">  </w:t>
      </w:r>
      <w:r w:rsidRPr="005E524D">
        <w:rPr>
          <w:rFonts w:eastAsia="Arial"/>
          <w:color w:val="9BBB59" w:themeColor="accent3"/>
          <w:w w:val="99"/>
          <w:sz w:val="22"/>
          <w:szCs w:val="22"/>
        </w:rPr>
        <w:t>Ensure</w:t>
      </w:r>
      <w:r w:rsidRPr="005E524D">
        <w:rPr>
          <w:rFonts w:eastAsia="Arial"/>
          <w:color w:val="9BBB59" w:themeColor="accent3"/>
          <w:sz w:val="22"/>
          <w:szCs w:val="22"/>
        </w:rPr>
        <w:t xml:space="preserve"> </w:t>
      </w:r>
      <w:r w:rsidRPr="005E524D">
        <w:rPr>
          <w:rFonts w:eastAsia="Arial"/>
          <w:color w:val="9BBB59" w:themeColor="accent3"/>
          <w:w w:val="99"/>
          <w:sz w:val="22"/>
          <w:szCs w:val="22"/>
        </w:rPr>
        <w:t>the</w:t>
      </w:r>
      <w:r w:rsidRPr="005E524D">
        <w:rPr>
          <w:rFonts w:eastAsia="Arial"/>
          <w:color w:val="9BBB59" w:themeColor="accent3"/>
          <w:sz w:val="22"/>
          <w:szCs w:val="22"/>
        </w:rPr>
        <w:t xml:space="preserve"> </w:t>
      </w:r>
      <w:r w:rsidRPr="005E524D">
        <w:rPr>
          <w:rFonts w:eastAsia="Arial"/>
          <w:color w:val="9BBB59" w:themeColor="accent3"/>
          <w:w w:val="99"/>
          <w:sz w:val="22"/>
          <w:szCs w:val="22"/>
        </w:rPr>
        <w:t>guest</w:t>
      </w:r>
      <w:r w:rsidRPr="005E524D">
        <w:rPr>
          <w:rFonts w:eastAsia="Arial"/>
          <w:color w:val="9BBB59" w:themeColor="accent3"/>
          <w:sz w:val="22"/>
          <w:szCs w:val="22"/>
        </w:rPr>
        <w:t xml:space="preserve"> </w:t>
      </w:r>
      <w:r w:rsidRPr="005E524D">
        <w:rPr>
          <w:rFonts w:eastAsia="Arial"/>
          <w:color w:val="9BBB59" w:themeColor="accent3"/>
          <w:w w:val="99"/>
          <w:sz w:val="22"/>
          <w:szCs w:val="22"/>
        </w:rPr>
        <w:t>receives</w:t>
      </w:r>
      <w:r w:rsidRPr="005E524D">
        <w:rPr>
          <w:rFonts w:eastAsia="Arial"/>
          <w:color w:val="9BBB59" w:themeColor="accent3"/>
          <w:sz w:val="22"/>
          <w:szCs w:val="22"/>
        </w:rPr>
        <w:t xml:space="preserve"> </w:t>
      </w:r>
      <w:r w:rsidRPr="005E524D">
        <w:rPr>
          <w:rFonts w:eastAsia="Arial"/>
          <w:color w:val="9BBB59" w:themeColor="accent3"/>
          <w:w w:val="99"/>
          <w:sz w:val="22"/>
          <w:szCs w:val="22"/>
        </w:rPr>
        <w:t>appropriate</w:t>
      </w:r>
      <w:r w:rsidRPr="005E524D">
        <w:rPr>
          <w:rFonts w:eastAsia="Arial"/>
          <w:color w:val="9BBB59" w:themeColor="accent3"/>
          <w:sz w:val="22"/>
          <w:szCs w:val="22"/>
        </w:rPr>
        <w:t xml:space="preserve"> </w:t>
      </w:r>
      <w:r w:rsidRPr="005E524D">
        <w:rPr>
          <w:rFonts w:eastAsia="Arial"/>
          <w:color w:val="9BBB59" w:themeColor="accent3"/>
          <w:w w:val="99"/>
          <w:sz w:val="22"/>
          <w:szCs w:val="22"/>
        </w:rPr>
        <w:t>feedback</w:t>
      </w:r>
      <w:r w:rsidRPr="005E524D">
        <w:rPr>
          <w:rFonts w:eastAsia="Arial"/>
          <w:color w:val="9BBB59" w:themeColor="accent3"/>
          <w:sz w:val="22"/>
          <w:szCs w:val="22"/>
        </w:rPr>
        <w:t xml:space="preserve"> </w:t>
      </w:r>
      <w:r w:rsidRPr="005E524D">
        <w:rPr>
          <w:rFonts w:eastAsia="Arial"/>
          <w:color w:val="9BBB59" w:themeColor="accent3"/>
          <w:w w:val="99"/>
          <w:sz w:val="22"/>
          <w:szCs w:val="22"/>
        </w:rPr>
        <w:t>on</w:t>
      </w:r>
      <w:r w:rsidRPr="005E524D">
        <w:rPr>
          <w:rFonts w:eastAsia="Arial"/>
          <w:color w:val="9BBB59" w:themeColor="accent3"/>
          <w:sz w:val="22"/>
          <w:szCs w:val="22"/>
        </w:rPr>
        <w:t xml:space="preserve"> </w:t>
      </w:r>
      <w:r w:rsidRPr="005E524D">
        <w:rPr>
          <w:rFonts w:eastAsia="Arial"/>
          <w:color w:val="9BBB59" w:themeColor="accent3"/>
          <w:w w:val="99"/>
          <w:sz w:val="22"/>
          <w:szCs w:val="22"/>
        </w:rPr>
        <w:t>the</w:t>
      </w:r>
      <w:r w:rsidRPr="005E524D">
        <w:rPr>
          <w:rFonts w:eastAsia="Arial"/>
          <w:color w:val="9BBB59" w:themeColor="accent3"/>
          <w:sz w:val="22"/>
          <w:szCs w:val="22"/>
        </w:rPr>
        <w:t xml:space="preserve"> </w:t>
      </w:r>
      <w:r w:rsidRPr="005E524D">
        <w:rPr>
          <w:rFonts w:eastAsia="Arial"/>
          <w:color w:val="9BBB59" w:themeColor="accent3"/>
          <w:w w:val="99"/>
          <w:sz w:val="22"/>
          <w:szCs w:val="22"/>
        </w:rPr>
        <w:t>outcome.</w:t>
      </w:r>
    </w:p>
    <w:p w:rsidR="00696507" w:rsidRPr="00FB533B" w:rsidRDefault="00696507" w:rsidP="00C04AB4">
      <w:pPr>
        <w:pStyle w:val="ListParagraph"/>
        <w:ind w:left="360"/>
        <w:rPr>
          <w:rFonts w:eastAsia="Arial"/>
          <w:sz w:val="22"/>
          <w:szCs w:val="22"/>
        </w:rPr>
      </w:pPr>
      <w:r w:rsidRPr="00FB533B">
        <w:rPr>
          <w:rFonts w:eastAsia="Arial"/>
          <w:sz w:val="22"/>
          <w:szCs w:val="22"/>
        </w:rPr>
        <w:t>Nếu không thể trả lời câu hỏi, hãy tham khảo người thích hợp, chẳng hạn như Quản lý buồng phòng hoặc Giám sát.  Đảm bảo khách nhận được phản hồi thích hợp về kết quả.</w:t>
      </w:r>
    </w:p>
    <w:p w:rsidR="00696507" w:rsidRPr="00FB533B" w:rsidRDefault="00696507" w:rsidP="00C04AB4">
      <w:pPr>
        <w:pStyle w:val="ListParagraph"/>
        <w:ind w:left="360"/>
        <w:rPr>
          <w:rFonts w:eastAsia="Arial"/>
          <w:sz w:val="22"/>
          <w:szCs w:val="22"/>
        </w:rPr>
      </w:pPr>
      <w:r w:rsidRPr="00FB533B">
        <w:rPr>
          <w:rFonts w:eastAsia="Arial"/>
          <w:sz w:val="22"/>
          <w:szCs w:val="22"/>
        </w:rPr>
        <w:t>.</w:t>
      </w:r>
    </w:p>
    <w:p w:rsidR="00C0037D" w:rsidRPr="00FB533B" w:rsidRDefault="00C0037D" w:rsidP="00C04AB4">
      <w:pPr>
        <w:ind w:left="360"/>
        <w:rPr>
          <w:sz w:val="22"/>
          <w:szCs w:val="22"/>
        </w:rPr>
      </w:pPr>
    </w:p>
    <w:p w:rsidR="00C72BEA" w:rsidRPr="00FB533B" w:rsidRDefault="007339C4" w:rsidP="00C04AB4">
      <w:pPr>
        <w:pStyle w:val="ListParagraph"/>
        <w:ind w:left="360"/>
        <w:rPr>
          <w:rFonts w:eastAsia="Arial"/>
          <w:b/>
          <w:w w:val="99"/>
          <w:sz w:val="22"/>
          <w:szCs w:val="22"/>
        </w:rPr>
      </w:pPr>
      <w:r w:rsidRPr="005E524D">
        <w:rPr>
          <w:rFonts w:eastAsia="Arial"/>
          <w:b/>
          <w:color w:val="9BBB59" w:themeColor="accent3"/>
          <w:w w:val="99"/>
          <w:sz w:val="22"/>
          <w:szCs w:val="22"/>
        </w:rPr>
        <w:t>Answering</w:t>
      </w:r>
      <w:r w:rsidRPr="005E524D">
        <w:rPr>
          <w:rFonts w:eastAsia="Arial"/>
          <w:b/>
          <w:color w:val="9BBB59" w:themeColor="accent3"/>
          <w:sz w:val="22"/>
          <w:szCs w:val="22"/>
        </w:rPr>
        <w:t xml:space="preserve"> </w:t>
      </w:r>
      <w:r w:rsidRPr="005E524D">
        <w:rPr>
          <w:rFonts w:eastAsia="Arial"/>
          <w:b/>
          <w:color w:val="9BBB59" w:themeColor="accent3"/>
          <w:w w:val="99"/>
          <w:sz w:val="22"/>
          <w:szCs w:val="22"/>
        </w:rPr>
        <w:t>the</w:t>
      </w:r>
      <w:r w:rsidRPr="005E524D">
        <w:rPr>
          <w:rFonts w:eastAsia="Arial"/>
          <w:b/>
          <w:color w:val="9BBB59" w:themeColor="accent3"/>
          <w:sz w:val="22"/>
          <w:szCs w:val="22"/>
        </w:rPr>
        <w:t xml:space="preserve"> </w:t>
      </w:r>
      <w:r w:rsidRPr="005E524D">
        <w:rPr>
          <w:rFonts w:eastAsia="Arial"/>
          <w:b/>
          <w:color w:val="9BBB59" w:themeColor="accent3"/>
          <w:w w:val="99"/>
          <w:sz w:val="22"/>
          <w:szCs w:val="22"/>
        </w:rPr>
        <w:t>Telephone</w:t>
      </w:r>
      <w:r w:rsidR="00C72BEA" w:rsidRPr="00FB533B">
        <w:rPr>
          <w:rFonts w:eastAsia="Arial"/>
          <w:b/>
          <w:w w:val="99"/>
          <w:sz w:val="22"/>
          <w:szCs w:val="22"/>
        </w:rPr>
        <w:t>/</w:t>
      </w:r>
      <w:r w:rsidR="00C72BEA" w:rsidRPr="00FB533B">
        <w:rPr>
          <w:sz w:val="22"/>
          <w:szCs w:val="22"/>
        </w:rPr>
        <w:t xml:space="preserve"> </w:t>
      </w:r>
      <w:r w:rsidR="00C72BEA" w:rsidRPr="00FB533B">
        <w:rPr>
          <w:rFonts w:eastAsia="Arial"/>
          <w:b/>
          <w:w w:val="99"/>
          <w:sz w:val="22"/>
          <w:szCs w:val="22"/>
        </w:rPr>
        <w:t>Trả lời điện thoại</w:t>
      </w:r>
    </w:p>
    <w:p w:rsidR="00C0037D" w:rsidRPr="00FB533B" w:rsidRDefault="007339C4" w:rsidP="00C04AB4">
      <w:pPr>
        <w:pStyle w:val="ListParagraph"/>
        <w:ind w:left="360"/>
        <w:rPr>
          <w:rFonts w:eastAsia="Arial"/>
          <w:w w:val="99"/>
          <w:sz w:val="22"/>
          <w:szCs w:val="22"/>
        </w:rPr>
      </w:pPr>
      <w:r w:rsidRPr="005E524D">
        <w:rPr>
          <w:rFonts w:eastAsia="Arial"/>
          <w:color w:val="9BBB59" w:themeColor="accent3"/>
          <w:w w:val="99"/>
          <w:sz w:val="22"/>
          <w:szCs w:val="22"/>
        </w:rPr>
        <w:t>Calls</w:t>
      </w:r>
      <w:r w:rsidRPr="005E524D">
        <w:rPr>
          <w:rFonts w:eastAsia="Arial"/>
          <w:color w:val="9BBB59" w:themeColor="accent3"/>
          <w:sz w:val="22"/>
          <w:szCs w:val="22"/>
        </w:rPr>
        <w:t xml:space="preserve"> </w:t>
      </w:r>
      <w:r w:rsidRPr="005E524D">
        <w:rPr>
          <w:rFonts w:eastAsia="Arial"/>
          <w:color w:val="9BBB59" w:themeColor="accent3"/>
          <w:w w:val="99"/>
          <w:sz w:val="22"/>
          <w:szCs w:val="22"/>
        </w:rPr>
        <w:t>must</w:t>
      </w:r>
      <w:r w:rsidRPr="005E524D">
        <w:rPr>
          <w:rFonts w:eastAsia="Arial"/>
          <w:color w:val="9BBB59" w:themeColor="accent3"/>
          <w:sz w:val="22"/>
          <w:szCs w:val="22"/>
        </w:rPr>
        <w:t xml:space="preserve"> </w:t>
      </w:r>
      <w:r w:rsidRPr="005E524D">
        <w:rPr>
          <w:rFonts w:eastAsia="Arial"/>
          <w:color w:val="9BBB59" w:themeColor="accent3"/>
          <w:w w:val="99"/>
          <w:sz w:val="22"/>
          <w:szCs w:val="22"/>
        </w:rPr>
        <w:t>be</w:t>
      </w:r>
      <w:r w:rsidRPr="005E524D">
        <w:rPr>
          <w:rFonts w:eastAsia="Arial"/>
          <w:color w:val="9BBB59" w:themeColor="accent3"/>
          <w:sz w:val="22"/>
          <w:szCs w:val="22"/>
        </w:rPr>
        <w:t xml:space="preserve"> </w:t>
      </w:r>
      <w:r w:rsidRPr="005E524D">
        <w:rPr>
          <w:rFonts w:eastAsia="Arial"/>
          <w:color w:val="9BBB59" w:themeColor="accent3"/>
          <w:w w:val="99"/>
          <w:sz w:val="22"/>
          <w:szCs w:val="22"/>
        </w:rPr>
        <w:t>answered</w:t>
      </w:r>
      <w:r w:rsidRPr="005E524D">
        <w:rPr>
          <w:rFonts w:eastAsia="Arial"/>
          <w:color w:val="9BBB59" w:themeColor="accent3"/>
          <w:sz w:val="22"/>
          <w:szCs w:val="22"/>
        </w:rPr>
        <w:t xml:space="preserve"> </w:t>
      </w:r>
      <w:r w:rsidRPr="005E524D">
        <w:rPr>
          <w:rFonts w:eastAsia="Arial"/>
          <w:color w:val="9BBB59" w:themeColor="accent3"/>
          <w:w w:val="99"/>
          <w:sz w:val="22"/>
          <w:szCs w:val="22"/>
        </w:rPr>
        <w:t>within</w:t>
      </w:r>
      <w:r w:rsidRPr="005E524D">
        <w:rPr>
          <w:rFonts w:eastAsia="Arial"/>
          <w:color w:val="9BBB59" w:themeColor="accent3"/>
          <w:sz w:val="22"/>
          <w:szCs w:val="22"/>
        </w:rPr>
        <w:t xml:space="preserve"> </w:t>
      </w:r>
      <w:r w:rsidRPr="005E524D">
        <w:rPr>
          <w:rFonts w:eastAsia="Arial"/>
          <w:color w:val="9BBB59" w:themeColor="accent3"/>
          <w:w w:val="99"/>
          <w:sz w:val="22"/>
          <w:szCs w:val="22"/>
        </w:rPr>
        <w:t>three</w:t>
      </w:r>
      <w:r w:rsidRPr="005E524D">
        <w:rPr>
          <w:rFonts w:eastAsia="Arial"/>
          <w:color w:val="9BBB59" w:themeColor="accent3"/>
          <w:sz w:val="22"/>
          <w:szCs w:val="22"/>
        </w:rPr>
        <w:t xml:space="preserve"> </w:t>
      </w:r>
      <w:r w:rsidRPr="005E524D">
        <w:rPr>
          <w:rFonts w:eastAsia="Arial"/>
          <w:color w:val="9BBB59" w:themeColor="accent3"/>
          <w:w w:val="99"/>
          <w:sz w:val="22"/>
          <w:szCs w:val="22"/>
        </w:rPr>
        <w:t>rings</w:t>
      </w:r>
      <w:r w:rsidRPr="005E524D">
        <w:rPr>
          <w:rFonts w:eastAsia="Arial"/>
          <w:color w:val="9BBB59" w:themeColor="accent3"/>
          <w:sz w:val="22"/>
          <w:szCs w:val="22"/>
        </w:rPr>
        <w:t xml:space="preserve"> </w:t>
      </w:r>
      <w:r w:rsidRPr="005E524D">
        <w:rPr>
          <w:rFonts w:eastAsia="Arial"/>
          <w:color w:val="9BBB59" w:themeColor="accent3"/>
          <w:w w:val="99"/>
          <w:sz w:val="22"/>
          <w:szCs w:val="22"/>
        </w:rPr>
        <w:t>and</w:t>
      </w:r>
      <w:r w:rsidRPr="005E524D">
        <w:rPr>
          <w:rFonts w:eastAsia="Arial"/>
          <w:color w:val="9BBB59" w:themeColor="accent3"/>
          <w:sz w:val="22"/>
          <w:szCs w:val="22"/>
        </w:rPr>
        <w:t xml:space="preserve"> </w:t>
      </w:r>
      <w:r w:rsidRPr="005E524D">
        <w:rPr>
          <w:rFonts w:eastAsia="Arial"/>
          <w:color w:val="9BBB59" w:themeColor="accent3"/>
          <w:w w:val="99"/>
          <w:sz w:val="22"/>
          <w:szCs w:val="22"/>
        </w:rPr>
        <w:t>with</w:t>
      </w:r>
      <w:r w:rsidRPr="005E524D">
        <w:rPr>
          <w:rFonts w:eastAsia="Arial"/>
          <w:color w:val="9BBB59" w:themeColor="accent3"/>
          <w:sz w:val="22"/>
          <w:szCs w:val="22"/>
        </w:rPr>
        <w:t xml:space="preserve"> </w:t>
      </w:r>
      <w:r w:rsidRPr="005E524D">
        <w:rPr>
          <w:rFonts w:eastAsia="Arial"/>
          <w:color w:val="9BBB59" w:themeColor="accent3"/>
          <w:w w:val="99"/>
          <w:sz w:val="22"/>
          <w:szCs w:val="22"/>
        </w:rPr>
        <w:t>a</w:t>
      </w:r>
      <w:r w:rsidRPr="005E524D">
        <w:rPr>
          <w:rFonts w:eastAsia="Arial"/>
          <w:color w:val="9BBB59" w:themeColor="accent3"/>
          <w:sz w:val="22"/>
          <w:szCs w:val="22"/>
        </w:rPr>
        <w:t xml:space="preserve"> </w:t>
      </w:r>
      <w:r w:rsidRPr="005E524D">
        <w:rPr>
          <w:rFonts w:eastAsia="Arial"/>
          <w:color w:val="9BBB59" w:themeColor="accent3"/>
          <w:w w:val="99"/>
          <w:sz w:val="22"/>
          <w:szCs w:val="22"/>
        </w:rPr>
        <w:t>smile</w:t>
      </w:r>
      <w:r w:rsidRPr="005E524D">
        <w:rPr>
          <w:rFonts w:eastAsia="Arial"/>
          <w:color w:val="9BBB59" w:themeColor="accent3"/>
          <w:sz w:val="22"/>
          <w:szCs w:val="22"/>
        </w:rPr>
        <w:t xml:space="preserve"> </w:t>
      </w:r>
      <w:r w:rsidRPr="005E524D">
        <w:rPr>
          <w:rFonts w:eastAsia="Arial"/>
          <w:color w:val="9BBB59" w:themeColor="accent3"/>
          <w:w w:val="99"/>
          <w:sz w:val="22"/>
          <w:szCs w:val="22"/>
        </w:rPr>
        <w:t>in</w:t>
      </w:r>
      <w:r w:rsidRPr="005E524D">
        <w:rPr>
          <w:rFonts w:eastAsia="Arial"/>
          <w:color w:val="9BBB59" w:themeColor="accent3"/>
          <w:sz w:val="22"/>
          <w:szCs w:val="22"/>
        </w:rPr>
        <w:t xml:space="preserve"> </w:t>
      </w:r>
      <w:r w:rsidRPr="005E524D">
        <w:rPr>
          <w:rFonts w:eastAsia="Arial"/>
          <w:color w:val="9BBB59" w:themeColor="accent3"/>
          <w:w w:val="99"/>
          <w:sz w:val="22"/>
          <w:szCs w:val="22"/>
        </w:rPr>
        <w:t>your</w:t>
      </w:r>
      <w:r w:rsidRPr="005E524D">
        <w:rPr>
          <w:rFonts w:eastAsia="Arial"/>
          <w:color w:val="9BBB59" w:themeColor="accent3"/>
          <w:sz w:val="22"/>
          <w:szCs w:val="22"/>
        </w:rPr>
        <w:t xml:space="preserve"> </w:t>
      </w:r>
      <w:r w:rsidRPr="005E524D">
        <w:rPr>
          <w:rFonts w:eastAsia="Arial"/>
          <w:color w:val="9BBB59" w:themeColor="accent3"/>
          <w:w w:val="99"/>
          <w:sz w:val="22"/>
          <w:szCs w:val="22"/>
        </w:rPr>
        <w:t>voice</w:t>
      </w:r>
      <w:r w:rsidRPr="00FB533B">
        <w:rPr>
          <w:rFonts w:eastAsia="Arial"/>
          <w:w w:val="99"/>
          <w:sz w:val="22"/>
          <w:szCs w:val="22"/>
        </w:rPr>
        <w:t>.</w:t>
      </w:r>
    </w:p>
    <w:p w:rsidR="00C72BEA" w:rsidRPr="00FB533B" w:rsidRDefault="00C72BEA" w:rsidP="00C04AB4">
      <w:pPr>
        <w:pStyle w:val="ListParagraph"/>
        <w:ind w:left="360"/>
        <w:rPr>
          <w:rFonts w:eastAsia="Arial"/>
          <w:sz w:val="22"/>
          <w:szCs w:val="22"/>
        </w:rPr>
      </w:pPr>
      <w:r w:rsidRPr="00FB533B">
        <w:rPr>
          <w:rFonts w:eastAsia="Arial"/>
          <w:sz w:val="22"/>
          <w:szCs w:val="22"/>
        </w:rPr>
        <w:t>Các cuộc gọi phải được trả lời trong vòng ba hồi chuông và với một nụ cười trong giọng nói của bạn.</w:t>
      </w:r>
    </w:p>
    <w:p w:rsidR="00C0037D" w:rsidRPr="005E524D" w:rsidRDefault="007339C4" w:rsidP="00C04AB4">
      <w:pPr>
        <w:pStyle w:val="ListParagraph"/>
        <w:ind w:left="360" w:right="405"/>
        <w:rPr>
          <w:rFonts w:eastAsia="Arial"/>
          <w:color w:val="9BBB59" w:themeColor="accent3"/>
          <w:w w:val="99"/>
          <w:sz w:val="22"/>
          <w:szCs w:val="22"/>
        </w:rPr>
      </w:pPr>
      <w:r w:rsidRPr="005E524D">
        <w:rPr>
          <w:rFonts w:eastAsia="Arial"/>
          <w:color w:val="9BBB59" w:themeColor="accent3"/>
          <w:w w:val="99"/>
          <w:sz w:val="22"/>
          <w:szCs w:val="22"/>
        </w:rPr>
        <w:t>Answer</w:t>
      </w:r>
      <w:r w:rsidRPr="005E524D">
        <w:rPr>
          <w:rFonts w:eastAsia="Arial"/>
          <w:color w:val="9BBB59" w:themeColor="accent3"/>
          <w:sz w:val="22"/>
          <w:szCs w:val="22"/>
        </w:rPr>
        <w:t xml:space="preserve"> </w:t>
      </w:r>
      <w:r w:rsidRPr="005E524D">
        <w:rPr>
          <w:rFonts w:eastAsia="Arial"/>
          <w:color w:val="9BBB59" w:themeColor="accent3"/>
          <w:w w:val="99"/>
          <w:sz w:val="22"/>
          <w:szCs w:val="22"/>
        </w:rPr>
        <w:t>calls</w:t>
      </w:r>
      <w:r w:rsidRPr="005E524D">
        <w:rPr>
          <w:rFonts w:eastAsia="Arial"/>
          <w:color w:val="9BBB59" w:themeColor="accent3"/>
          <w:sz w:val="22"/>
          <w:szCs w:val="22"/>
        </w:rPr>
        <w:t xml:space="preserve"> </w:t>
      </w:r>
      <w:r w:rsidRPr="005E524D">
        <w:rPr>
          <w:rFonts w:eastAsia="Arial"/>
          <w:color w:val="9BBB59" w:themeColor="accent3"/>
          <w:w w:val="99"/>
          <w:sz w:val="22"/>
          <w:szCs w:val="22"/>
        </w:rPr>
        <w:t>with</w:t>
      </w:r>
      <w:r w:rsidRPr="005E524D">
        <w:rPr>
          <w:rFonts w:eastAsia="Arial"/>
          <w:color w:val="9BBB59" w:themeColor="accent3"/>
          <w:sz w:val="22"/>
          <w:szCs w:val="22"/>
        </w:rPr>
        <w:t xml:space="preserve"> </w:t>
      </w:r>
      <w:r w:rsidRPr="005E524D">
        <w:rPr>
          <w:rFonts w:eastAsia="Arial"/>
          <w:color w:val="9BBB59" w:themeColor="accent3"/>
          <w:w w:val="99"/>
          <w:sz w:val="22"/>
          <w:szCs w:val="22"/>
        </w:rPr>
        <w:t>“Thank</w:t>
      </w:r>
      <w:r w:rsidRPr="005E524D">
        <w:rPr>
          <w:rFonts w:eastAsia="Arial"/>
          <w:color w:val="9BBB59" w:themeColor="accent3"/>
          <w:sz w:val="22"/>
          <w:szCs w:val="22"/>
        </w:rPr>
        <w:t xml:space="preserve"> </w:t>
      </w:r>
      <w:r w:rsidRPr="005E524D">
        <w:rPr>
          <w:rFonts w:eastAsia="Arial"/>
          <w:color w:val="9BBB59" w:themeColor="accent3"/>
          <w:w w:val="99"/>
          <w:sz w:val="22"/>
          <w:szCs w:val="22"/>
        </w:rPr>
        <w:t>you</w:t>
      </w:r>
      <w:r w:rsidRPr="005E524D">
        <w:rPr>
          <w:rFonts w:eastAsia="Arial"/>
          <w:color w:val="9BBB59" w:themeColor="accent3"/>
          <w:sz w:val="22"/>
          <w:szCs w:val="22"/>
        </w:rPr>
        <w:t xml:space="preserve"> </w:t>
      </w:r>
      <w:r w:rsidRPr="005E524D">
        <w:rPr>
          <w:rFonts w:eastAsia="Arial"/>
          <w:color w:val="9BBB59" w:themeColor="accent3"/>
          <w:w w:val="99"/>
          <w:sz w:val="22"/>
          <w:szCs w:val="22"/>
        </w:rPr>
        <w:t>for</w:t>
      </w:r>
      <w:r w:rsidRPr="005E524D">
        <w:rPr>
          <w:rFonts w:eastAsia="Arial"/>
          <w:color w:val="9BBB59" w:themeColor="accent3"/>
          <w:sz w:val="22"/>
          <w:szCs w:val="22"/>
        </w:rPr>
        <w:t xml:space="preserve"> </w:t>
      </w:r>
      <w:r w:rsidRPr="005E524D">
        <w:rPr>
          <w:rFonts w:eastAsia="Arial"/>
          <w:color w:val="9BBB59" w:themeColor="accent3"/>
          <w:w w:val="99"/>
          <w:sz w:val="22"/>
          <w:szCs w:val="22"/>
        </w:rPr>
        <w:t>calling</w:t>
      </w:r>
      <w:r w:rsidRPr="005E524D">
        <w:rPr>
          <w:rFonts w:eastAsia="Arial"/>
          <w:color w:val="9BBB59" w:themeColor="accent3"/>
          <w:sz w:val="22"/>
          <w:szCs w:val="22"/>
        </w:rPr>
        <w:t xml:space="preserve"> </w:t>
      </w:r>
      <w:r w:rsidRPr="005E524D">
        <w:rPr>
          <w:rFonts w:eastAsia="Arial"/>
          <w:color w:val="9BBB59" w:themeColor="accent3"/>
          <w:w w:val="99"/>
          <w:sz w:val="22"/>
          <w:szCs w:val="22"/>
        </w:rPr>
        <w:t>Housekeeping,</w:t>
      </w:r>
      <w:r w:rsidRPr="005E524D">
        <w:rPr>
          <w:rFonts w:eastAsia="Arial"/>
          <w:color w:val="9BBB59" w:themeColor="accent3"/>
          <w:sz w:val="22"/>
          <w:szCs w:val="22"/>
        </w:rPr>
        <w:t xml:space="preserve"> </w:t>
      </w:r>
      <w:r w:rsidRPr="005E524D">
        <w:rPr>
          <w:rFonts w:eastAsia="Arial"/>
          <w:color w:val="9BBB59" w:themeColor="accent3"/>
          <w:w w:val="99"/>
          <w:sz w:val="22"/>
          <w:szCs w:val="22"/>
        </w:rPr>
        <w:t>this</w:t>
      </w:r>
      <w:r w:rsidRPr="005E524D">
        <w:rPr>
          <w:rFonts w:eastAsia="Arial"/>
          <w:color w:val="9BBB59" w:themeColor="accent3"/>
          <w:sz w:val="22"/>
          <w:szCs w:val="22"/>
        </w:rPr>
        <w:t xml:space="preserve"> </w:t>
      </w:r>
      <w:r w:rsidRPr="005E524D">
        <w:rPr>
          <w:rFonts w:eastAsia="Arial"/>
          <w:color w:val="9BBB59" w:themeColor="accent3"/>
          <w:w w:val="99"/>
          <w:sz w:val="22"/>
          <w:szCs w:val="22"/>
        </w:rPr>
        <w:t>is</w:t>
      </w:r>
      <w:r w:rsidRPr="005E524D">
        <w:rPr>
          <w:rFonts w:eastAsia="Arial"/>
          <w:color w:val="9BBB59" w:themeColor="accent3"/>
          <w:sz w:val="22"/>
          <w:szCs w:val="22"/>
        </w:rPr>
        <w:t xml:space="preserve"> </w:t>
      </w:r>
      <w:r w:rsidRPr="005E524D">
        <w:rPr>
          <w:rFonts w:eastAsia="Arial"/>
          <w:color w:val="9BBB59" w:themeColor="accent3"/>
          <w:w w:val="99"/>
          <w:sz w:val="22"/>
          <w:szCs w:val="22"/>
        </w:rPr>
        <w:t>(Your</w:t>
      </w:r>
      <w:r w:rsidRPr="005E524D">
        <w:rPr>
          <w:rFonts w:eastAsia="Arial"/>
          <w:color w:val="9BBB59" w:themeColor="accent3"/>
          <w:sz w:val="22"/>
          <w:szCs w:val="22"/>
        </w:rPr>
        <w:t xml:space="preserve"> </w:t>
      </w:r>
      <w:r w:rsidRPr="005E524D">
        <w:rPr>
          <w:rFonts w:eastAsia="Arial"/>
          <w:color w:val="9BBB59" w:themeColor="accent3"/>
          <w:w w:val="99"/>
          <w:sz w:val="22"/>
          <w:szCs w:val="22"/>
        </w:rPr>
        <w:t>name).</w:t>
      </w:r>
      <w:r w:rsidRPr="005E524D">
        <w:rPr>
          <w:rFonts w:eastAsia="Arial"/>
          <w:color w:val="9BBB59" w:themeColor="accent3"/>
          <w:sz w:val="22"/>
          <w:szCs w:val="22"/>
        </w:rPr>
        <w:t xml:space="preserve"> </w:t>
      </w:r>
      <w:r w:rsidRPr="005E524D">
        <w:rPr>
          <w:rFonts w:eastAsia="Arial"/>
          <w:color w:val="9BBB59" w:themeColor="accent3"/>
          <w:w w:val="99"/>
          <w:sz w:val="22"/>
          <w:szCs w:val="22"/>
        </w:rPr>
        <w:t>How</w:t>
      </w:r>
      <w:r w:rsidRPr="005E524D">
        <w:rPr>
          <w:rFonts w:eastAsia="Arial"/>
          <w:color w:val="9BBB59" w:themeColor="accent3"/>
          <w:sz w:val="22"/>
          <w:szCs w:val="22"/>
        </w:rPr>
        <w:t xml:space="preserve"> </w:t>
      </w:r>
      <w:r w:rsidRPr="005E524D">
        <w:rPr>
          <w:rFonts w:eastAsia="Arial"/>
          <w:color w:val="9BBB59" w:themeColor="accent3"/>
          <w:w w:val="99"/>
          <w:sz w:val="22"/>
          <w:szCs w:val="22"/>
        </w:rPr>
        <w:t>may</w:t>
      </w:r>
      <w:r w:rsidRPr="005E524D">
        <w:rPr>
          <w:rFonts w:eastAsia="Arial"/>
          <w:color w:val="9BBB59" w:themeColor="accent3"/>
          <w:sz w:val="22"/>
          <w:szCs w:val="22"/>
        </w:rPr>
        <w:t xml:space="preserve"> </w:t>
      </w:r>
      <w:r w:rsidRPr="005E524D">
        <w:rPr>
          <w:rFonts w:eastAsia="Arial"/>
          <w:color w:val="9BBB59" w:themeColor="accent3"/>
          <w:w w:val="99"/>
          <w:sz w:val="22"/>
          <w:szCs w:val="22"/>
        </w:rPr>
        <w:t>I</w:t>
      </w:r>
      <w:r w:rsidRPr="005E524D">
        <w:rPr>
          <w:rFonts w:eastAsia="Arial"/>
          <w:color w:val="9BBB59" w:themeColor="accent3"/>
          <w:sz w:val="22"/>
          <w:szCs w:val="22"/>
        </w:rPr>
        <w:t xml:space="preserve"> </w:t>
      </w:r>
      <w:r w:rsidRPr="005E524D">
        <w:rPr>
          <w:rFonts w:eastAsia="Arial"/>
          <w:color w:val="9BBB59" w:themeColor="accent3"/>
          <w:w w:val="99"/>
          <w:sz w:val="22"/>
          <w:szCs w:val="22"/>
        </w:rPr>
        <w:t>help/assist you?”</w:t>
      </w:r>
    </w:p>
    <w:p w:rsidR="00C72BEA" w:rsidRPr="00FB533B" w:rsidRDefault="00C72BEA" w:rsidP="00C04AB4">
      <w:pPr>
        <w:pStyle w:val="ListParagraph"/>
        <w:ind w:left="360" w:right="405"/>
        <w:rPr>
          <w:rFonts w:eastAsia="Arial"/>
          <w:w w:val="99"/>
          <w:sz w:val="22"/>
          <w:szCs w:val="22"/>
        </w:rPr>
      </w:pPr>
      <w:r w:rsidRPr="00FB533B">
        <w:rPr>
          <w:rFonts w:eastAsia="Arial"/>
          <w:w w:val="99"/>
          <w:sz w:val="22"/>
          <w:szCs w:val="22"/>
        </w:rPr>
        <w:t>Trả lời cuộc gọi với câu "Cảm ơn bạn đã gọi cho Housekeeping, đây là (Tên của bạn). Tôi có thể giúp/giúp gì anh  chị ạ?"</w:t>
      </w:r>
    </w:p>
    <w:p w:rsidR="00C72BEA" w:rsidRPr="00FB533B" w:rsidRDefault="00C72BEA" w:rsidP="00C04AB4">
      <w:pPr>
        <w:pStyle w:val="ListParagraph"/>
        <w:ind w:left="360" w:right="405"/>
        <w:rPr>
          <w:rFonts w:eastAsia="Arial"/>
          <w:w w:val="99"/>
          <w:sz w:val="22"/>
          <w:szCs w:val="22"/>
        </w:rPr>
      </w:pPr>
      <w:r w:rsidRPr="00FB533B">
        <w:rPr>
          <w:rFonts w:eastAsia="Arial"/>
          <w:w w:val="99"/>
          <w:sz w:val="22"/>
          <w:szCs w:val="22"/>
        </w:rPr>
        <w:t>.</w:t>
      </w:r>
    </w:p>
    <w:p w:rsidR="00C72BEA" w:rsidRPr="005E524D" w:rsidRDefault="008579FE" w:rsidP="00C04AB4">
      <w:pPr>
        <w:pStyle w:val="ListParagraph"/>
        <w:ind w:left="360" w:right="405"/>
        <w:rPr>
          <w:rFonts w:eastAsia="Arial"/>
          <w:color w:val="9BBB59" w:themeColor="accent3"/>
          <w:sz w:val="22"/>
          <w:szCs w:val="22"/>
        </w:rPr>
      </w:pPr>
      <w:r w:rsidRPr="005E524D">
        <w:rPr>
          <w:rFonts w:eastAsia="Arial"/>
          <w:color w:val="9BBB59" w:themeColor="accent3"/>
          <w:w w:val="99"/>
          <w:sz w:val="22"/>
          <w:szCs w:val="22"/>
        </w:rPr>
        <w:t>(Xin Chào ! Housekeeping_Nhung ’s Speaking , How may I assist you.)</w:t>
      </w:r>
    </w:p>
    <w:p w:rsidR="00C72BEA" w:rsidRPr="005E524D" w:rsidRDefault="00C72BEA" w:rsidP="00C04AB4">
      <w:pPr>
        <w:pStyle w:val="ListParagraph"/>
        <w:ind w:left="360" w:right="405"/>
        <w:rPr>
          <w:rFonts w:eastAsia="Arial"/>
          <w:color w:val="000000" w:themeColor="text1"/>
          <w:sz w:val="22"/>
          <w:szCs w:val="22"/>
        </w:rPr>
      </w:pPr>
      <w:r w:rsidRPr="005E524D">
        <w:rPr>
          <w:rFonts w:eastAsia="Arial"/>
          <w:color w:val="000000" w:themeColor="text1"/>
          <w:sz w:val="22"/>
          <w:szCs w:val="22"/>
        </w:rPr>
        <w:t>(Xin chào! Housekeeping_Nhung xin nghe, Nhung có thể giúp gì anh chị ạ.)</w:t>
      </w:r>
    </w:p>
    <w:p w:rsidR="00C72BEA" w:rsidRPr="005E524D" w:rsidRDefault="00C72BEA" w:rsidP="00C04AB4">
      <w:pPr>
        <w:pStyle w:val="ListParagraph"/>
        <w:ind w:left="360" w:right="405"/>
        <w:rPr>
          <w:rFonts w:eastAsia="Arial"/>
          <w:color w:val="000000" w:themeColor="text1"/>
          <w:sz w:val="22"/>
          <w:szCs w:val="22"/>
        </w:rPr>
      </w:pPr>
    </w:p>
    <w:p w:rsidR="00C0037D" w:rsidRPr="005E524D" w:rsidRDefault="007339C4" w:rsidP="00C04AB4">
      <w:pPr>
        <w:pStyle w:val="ListParagraph"/>
        <w:ind w:left="360" w:right="405"/>
        <w:rPr>
          <w:rFonts w:eastAsia="Arial"/>
          <w:color w:val="9BBB59" w:themeColor="accent3"/>
          <w:w w:val="99"/>
          <w:sz w:val="22"/>
          <w:szCs w:val="22"/>
        </w:rPr>
      </w:pPr>
      <w:r w:rsidRPr="005E524D">
        <w:rPr>
          <w:rFonts w:eastAsia="Arial"/>
          <w:color w:val="9BBB59" w:themeColor="accent3"/>
          <w:w w:val="99"/>
          <w:sz w:val="22"/>
          <w:szCs w:val="22"/>
        </w:rPr>
        <w:t>Listen</w:t>
      </w:r>
      <w:r w:rsidRPr="005E524D">
        <w:rPr>
          <w:rFonts w:eastAsia="Arial"/>
          <w:color w:val="9BBB59" w:themeColor="accent3"/>
          <w:sz w:val="22"/>
          <w:szCs w:val="22"/>
        </w:rPr>
        <w:t xml:space="preserve"> </w:t>
      </w:r>
      <w:r w:rsidRPr="005E524D">
        <w:rPr>
          <w:rFonts w:eastAsia="Arial"/>
          <w:color w:val="9BBB59" w:themeColor="accent3"/>
          <w:w w:val="99"/>
          <w:sz w:val="22"/>
          <w:szCs w:val="22"/>
        </w:rPr>
        <w:t>carefully</w:t>
      </w:r>
      <w:r w:rsidRPr="005E524D">
        <w:rPr>
          <w:rFonts w:eastAsia="Arial"/>
          <w:color w:val="9BBB59" w:themeColor="accent3"/>
          <w:sz w:val="22"/>
          <w:szCs w:val="22"/>
        </w:rPr>
        <w:t xml:space="preserve"> </w:t>
      </w:r>
      <w:r w:rsidRPr="005E524D">
        <w:rPr>
          <w:rFonts w:eastAsia="Arial"/>
          <w:color w:val="9BBB59" w:themeColor="accent3"/>
          <w:w w:val="99"/>
          <w:sz w:val="22"/>
          <w:szCs w:val="22"/>
        </w:rPr>
        <w:t>to</w:t>
      </w:r>
      <w:r w:rsidRPr="005E524D">
        <w:rPr>
          <w:rFonts w:eastAsia="Arial"/>
          <w:color w:val="9BBB59" w:themeColor="accent3"/>
          <w:sz w:val="22"/>
          <w:szCs w:val="22"/>
        </w:rPr>
        <w:t xml:space="preserve"> </w:t>
      </w:r>
      <w:r w:rsidRPr="005E524D">
        <w:rPr>
          <w:rFonts w:eastAsia="Arial"/>
          <w:color w:val="9BBB59" w:themeColor="accent3"/>
          <w:w w:val="99"/>
          <w:sz w:val="22"/>
          <w:szCs w:val="22"/>
        </w:rPr>
        <w:t>what</w:t>
      </w:r>
      <w:r w:rsidRPr="005E524D">
        <w:rPr>
          <w:rFonts w:eastAsia="Arial"/>
          <w:color w:val="9BBB59" w:themeColor="accent3"/>
          <w:sz w:val="22"/>
          <w:szCs w:val="22"/>
        </w:rPr>
        <w:t xml:space="preserve"> </w:t>
      </w:r>
      <w:r w:rsidRPr="005E524D">
        <w:rPr>
          <w:rFonts w:eastAsia="Arial"/>
          <w:color w:val="9BBB59" w:themeColor="accent3"/>
          <w:w w:val="99"/>
          <w:sz w:val="22"/>
          <w:szCs w:val="22"/>
        </w:rPr>
        <w:t>is</w:t>
      </w:r>
      <w:r w:rsidRPr="005E524D">
        <w:rPr>
          <w:rFonts w:eastAsia="Arial"/>
          <w:color w:val="9BBB59" w:themeColor="accent3"/>
          <w:sz w:val="22"/>
          <w:szCs w:val="22"/>
        </w:rPr>
        <w:t xml:space="preserve"> </w:t>
      </w:r>
      <w:r w:rsidRPr="005E524D">
        <w:rPr>
          <w:rFonts w:eastAsia="Arial"/>
          <w:color w:val="9BBB59" w:themeColor="accent3"/>
          <w:w w:val="99"/>
          <w:sz w:val="22"/>
          <w:szCs w:val="22"/>
        </w:rPr>
        <w:t>being</w:t>
      </w:r>
      <w:r w:rsidRPr="005E524D">
        <w:rPr>
          <w:rFonts w:eastAsia="Arial"/>
          <w:color w:val="9BBB59" w:themeColor="accent3"/>
          <w:sz w:val="22"/>
          <w:szCs w:val="22"/>
        </w:rPr>
        <w:t xml:space="preserve"> </w:t>
      </w:r>
      <w:r w:rsidRPr="005E524D">
        <w:rPr>
          <w:rFonts w:eastAsia="Arial"/>
          <w:color w:val="9BBB59" w:themeColor="accent3"/>
          <w:w w:val="99"/>
          <w:sz w:val="22"/>
          <w:szCs w:val="22"/>
        </w:rPr>
        <w:t>said</w:t>
      </w:r>
      <w:r w:rsidRPr="005E524D">
        <w:rPr>
          <w:rFonts w:eastAsia="Arial"/>
          <w:color w:val="9BBB59" w:themeColor="accent3"/>
          <w:sz w:val="22"/>
          <w:szCs w:val="22"/>
        </w:rPr>
        <w:t xml:space="preserve"> </w:t>
      </w:r>
      <w:r w:rsidRPr="005E524D">
        <w:rPr>
          <w:rFonts w:eastAsia="Arial"/>
          <w:color w:val="9BBB59" w:themeColor="accent3"/>
          <w:w w:val="99"/>
          <w:sz w:val="22"/>
          <w:szCs w:val="22"/>
        </w:rPr>
        <w:t>and</w:t>
      </w:r>
      <w:r w:rsidRPr="005E524D">
        <w:rPr>
          <w:rFonts w:eastAsia="Arial"/>
          <w:color w:val="9BBB59" w:themeColor="accent3"/>
          <w:sz w:val="22"/>
          <w:szCs w:val="22"/>
        </w:rPr>
        <w:t xml:space="preserve"> </w:t>
      </w:r>
      <w:r w:rsidRPr="005E524D">
        <w:rPr>
          <w:rFonts w:eastAsia="Arial"/>
          <w:color w:val="9BBB59" w:themeColor="accent3"/>
          <w:w w:val="99"/>
          <w:sz w:val="22"/>
          <w:szCs w:val="22"/>
        </w:rPr>
        <w:t>repeat</w:t>
      </w:r>
      <w:r w:rsidRPr="005E524D">
        <w:rPr>
          <w:rFonts w:eastAsia="Arial"/>
          <w:color w:val="9BBB59" w:themeColor="accent3"/>
          <w:sz w:val="22"/>
          <w:szCs w:val="22"/>
        </w:rPr>
        <w:t xml:space="preserve"> </w:t>
      </w:r>
      <w:r w:rsidRPr="005E524D">
        <w:rPr>
          <w:rFonts w:eastAsia="Arial"/>
          <w:color w:val="9BBB59" w:themeColor="accent3"/>
          <w:w w:val="99"/>
          <w:sz w:val="22"/>
          <w:szCs w:val="22"/>
        </w:rPr>
        <w:t>any</w:t>
      </w:r>
      <w:r w:rsidRPr="005E524D">
        <w:rPr>
          <w:rFonts w:eastAsia="Arial"/>
          <w:color w:val="9BBB59" w:themeColor="accent3"/>
          <w:sz w:val="22"/>
          <w:szCs w:val="22"/>
        </w:rPr>
        <w:t xml:space="preserve"> </w:t>
      </w:r>
      <w:r w:rsidRPr="005E524D">
        <w:rPr>
          <w:rFonts w:eastAsia="Arial"/>
          <w:color w:val="9BBB59" w:themeColor="accent3"/>
          <w:w w:val="99"/>
          <w:sz w:val="22"/>
          <w:szCs w:val="22"/>
        </w:rPr>
        <w:t>important</w:t>
      </w:r>
      <w:r w:rsidRPr="005E524D">
        <w:rPr>
          <w:rFonts w:eastAsia="Arial"/>
          <w:color w:val="9BBB59" w:themeColor="accent3"/>
          <w:sz w:val="22"/>
          <w:szCs w:val="22"/>
        </w:rPr>
        <w:t xml:space="preserve"> </w:t>
      </w:r>
      <w:r w:rsidRPr="005E524D">
        <w:rPr>
          <w:rFonts w:eastAsia="Arial"/>
          <w:color w:val="9BBB59" w:themeColor="accent3"/>
          <w:w w:val="99"/>
          <w:sz w:val="22"/>
          <w:szCs w:val="22"/>
        </w:rPr>
        <w:t>points</w:t>
      </w:r>
      <w:r w:rsidRPr="005E524D">
        <w:rPr>
          <w:rFonts w:eastAsia="Arial"/>
          <w:color w:val="9BBB59" w:themeColor="accent3"/>
          <w:sz w:val="22"/>
          <w:szCs w:val="22"/>
        </w:rPr>
        <w:t xml:space="preserve"> </w:t>
      </w:r>
      <w:r w:rsidRPr="005E524D">
        <w:rPr>
          <w:rFonts w:eastAsia="Arial"/>
          <w:color w:val="9BBB59" w:themeColor="accent3"/>
          <w:w w:val="99"/>
          <w:sz w:val="22"/>
          <w:szCs w:val="22"/>
        </w:rPr>
        <w:t>back</w:t>
      </w:r>
      <w:r w:rsidRPr="005E524D">
        <w:rPr>
          <w:rFonts w:eastAsia="Arial"/>
          <w:color w:val="9BBB59" w:themeColor="accent3"/>
          <w:sz w:val="22"/>
          <w:szCs w:val="22"/>
        </w:rPr>
        <w:t xml:space="preserve"> </w:t>
      </w:r>
      <w:r w:rsidRPr="005E524D">
        <w:rPr>
          <w:rFonts w:eastAsia="Arial"/>
          <w:color w:val="9BBB59" w:themeColor="accent3"/>
          <w:w w:val="99"/>
          <w:sz w:val="22"/>
          <w:szCs w:val="22"/>
        </w:rPr>
        <w:t>to</w:t>
      </w:r>
      <w:r w:rsidRPr="005E524D">
        <w:rPr>
          <w:rFonts w:eastAsia="Arial"/>
          <w:color w:val="9BBB59" w:themeColor="accent3"/>
          <w:sz w:val="22"/>
          <w:szCs w:val="22"/>
        </w:rPr>
        <w:t xml:space="preserve"> </w:t>
      </w:r>
      <w:r w:rsidRPr="005E524D">
        <w:rPr>
          <w:rFonts w:eastAsia="Arial"/>
          <w:color w:val="9BBB59" w:themeColor="accent3"/>
          <w:w w:val="99"/>
          <w:sz w:val="22"/>
          <w:szCs w:val="22"/>
        </w:rPr>
        <w:t>the</w:t>
      </w:r>
      <w:r w:rsidRPr="005E524D">
        <w:rPr>
          <w:rFonts w:eastAsia="Arial"/>
          <w:color w:val="9BBB59" w:themeColor="accent3"/>
          <w:sz w:val="22"/>
          <w:szCs w:val="22"/>
        </w:rPr>
        <w:t xml:space="preserve"> </w:t>
      </w:r>
      <w:r w:rsidRPr="005E524D">
        <w:rPr>
          <w:rFonts w:eastAsia="Arial"/>
          <w:color w:val="9BBB59" w:themeColor="accent3"/>
          <w:w w:val="99"/>
          <w:sz w:val="22"/>
          <w:szCs w:val="22"/>
        </w:rPr>
        <w:t>caller:</w:t>
      </w:r>
    </w:p>
    <w:p w:rsidR="00C72BEA" w:rsidRPr="00FB533B" w:rsidRDefault="00C72BEA" w:rsidP="00C04AB4">
      <w:pPr>
        <w:pStyle w:val="ListParagraph"/>
        <w:ind w:left="360" w:right="405"/>
        <w:rPr>
          <w:rFonts w:eastAsia="Arial"/>
          <w:sz w:val="22"/>
          <w:szCs w:val="22"/>
        </w:rPr>
      </w:pPr>
      <w:r w:rsidRPr="00FB533B">
        <w:rPr>
          <w:rFonts w:eastAsia="Arial"/>
          <w:sz w:val="22"/>
          <w:szCs w:val="22"/>
        </w:rPr>
        <w:t>Lắng nghe cẩn thận những gì người gọi đang nói và nhắc lại những phần quan trọng cho người gọi:</w:t>
      </w:r>
    </w:p>
    <w:p w:rsidR="00C72BEA" w:rsidRPr="00C04AB4" w:rsidRDefault="00C72BEA" w:rsidP="00C04AB4">
      <w:pPr>
        <w:ind w:left="360" w:right="405"/>
        <w:rPr>
          <w:rFonts w:eastAsia="Arial"/>
          <w:sz w:val="22"/>
          <w:szCs w:val="22"/>
        </w:rPr>
      </w:pPr>
    </w:p>
    <w:p w:rsidR="00C0037D" w:rsidRPr="005E524D" w:rsidRDefault="007339C4" w:rsidP="00C04AB4">
      <w:pPr>
        <w:pStyle w:val="ListParagraph"/>
        <w:ind w:left="360"/>
        <w:rPr>
          <w:rFonts w:eastAsia="Arial"/>
          <w:color w:val="9BBB59" w:themeColor="accent3"/>
          <w:w w:val="99"/>
          <w:sz w:val="22"/>
          <w:szCs w:val="22"/>
        </w:rPr>
      </w:pPr>
      <w:r w:rsidRPr="005E524D">
        <w:rPr>
          <w:rFonts w:eastAsia="Arial"/>
          <w:color w:val="9BBB59" w:themeColor="accent3"/>
          <w:w w:val="99"/>
          <w:sz w:val="22"/>
          <w:szCs w:val="22"/>
        </w:rPr>
        <w:t>Use</w:t>
      </w:r>
      <w:r w:rsidRPr="005E524D">
        <w:rPr>
          <w:rFonts w:eastAsia="Arial"/>
          <w:color w:val="9BBB59" w:themeColor="accent3"/>
          <w:sz w:val="22"/>
          <w:szCs w:val="22"/>
        </w:rPr>
        <w:t xml:space="preserve"> </w:t>
      </w:r>
      <w:r w:rsidRPr="005E524D">
        <w:rPr>
          <w:rFonts w:eastAsia="Arial"/>
          <w:color w:val="9BBB59" w:themeColor="accent3"/>
          <w:w w:val="99"/>
          <w:sz w:val="22"/>
          <w:szCs w:val="22"/>
        </w:rPr>
        <w:t>guest’s</w:t>
      </w:r>
      <w:r w:rsidRPr="005E524D">
        <w:rPr>
          <w:rFonts w:eastAsia="Arial"/>
          <w:color w:val="9BBB59" w:themeColor="accent3"/>
          <w:sz w:val="22"/>
          <w:szCs w:val="22"/>
        </w:rPr>
        <w:t xml:space="preserve"> </w:t>
      </w:r>
      <w:r w:rsidRPr="005E524D">
        <w:rPr>
          <w:rFonts w:eastAsia="Arial"/>
          <w:color w:val="9BBB59" w:themeColor="accent3"/>
          <w:w w:val="99"/>
          <w:sz w:val="22"/>
          <w:szCs w:val="22"/>
        </w:rPr>
        <w:t>name</w:t>
      </w:r>
      <w:r w:rsidRPr="005E524D">
        <w:rPr>
          <w:rFonts w:eastAsia="Arial"/>
          <w:color w:val="9BBB59" w:themeColor="accent3"/>
          <w:sz w:val="22"/>
          <w:szCs w:val="22"/>
        </w:rPr>
        <w:t xml:space="preserve"> </w:t>
      </w:r>
      <w:r w:rsidRPr="005E524D">
        <w:rPr>
          <w:rFonts w:eastAsia="Arial"/>
          <w:color w:val="9BBB59" w:themeColor="accent3"/>
          <w:w w:val="99"/>
          <w:sz w:val="22"/>
          <w:szCs w:val="22"/>
        </w:rPr>
        <w:t>and</w:t>
      </w:r>
      <w:r w:rsidRPr="005E524D">
        <w:rPr>
          <w:rFonts w:eastAsia="Arial"/>
          <w:color w:val="9BBB59" w:themeColor="accent3"/>
          <w:sz w:val="22"/>
          <w:szCs w:val="22"/>
        </w:rPr>
        <w:t xml:space="preserve"> </w:t>
      </w:r>
      <w:r w:rsidRPr="005E524D">
        <w:rPr>
          <w:rFonts w:eastAsia="Arial"/>
          <w:color w:val="9BBB59" w:themeColor="accent3"/>
          <w:w w:val="99"/>
          <w:sz w:val="22"/>
          <w:szCs w:val="22"/>
        </w:rPr>
        <w:t>speak</w:t>
      </w:r>
      <w:r w:rsidRPr="005E524D">
        <w:rPr>
          <w:rFonts w:eastAsia="Arial"/>
          <w:color w:val="9BBB59" w:themeColor="accent3"/>
          <w:sz w:val="22"/>
          <w:szCs w:val="22"/>
        </w:rPr>
        <w:t xml:space="preserve"> </w:t>
      </w:r>
      <w:r w:rsidRPr="005E524D">
        <w:rPr>
          <w:rFonts w:eastAsia="Arial"/>
          <w:color w:val="9BBB59" w:themeColor="accent3"/>
          <w:w w:val="99"/>
          <w:sz w:val="22"/>
          <w:szCs w:val="22"/>
        </w:rPr>
        <w:t>in</w:t>
      </w:r>
      <w:r w:rsidRPr="005E524D">
        <w:rPr>
          <w:rFonts w:eastAsia="Arial"/>
          <w:color w:val="9BBB59" w:themeColor="accent3"/>
          <w:sz w:val="22"/>
          <w:szCs w:val="22"/>
        </w:rPr>
        <w:t xml:space="preserve"> </w:t>
      </w:r>
      <w:r w:rsidRPr="005E524D">
        <w:rPr>
          <w:rFonts w:eastAsia="Arial"/>
          <w:color w:val="9BBB59" w:themeColor="accent3"/>
          <w:w w:val="99"/>
          <w:sz w:val="22"/>
          <w:szCs w:val="22"/>
        </w:rPr>
        <w:t>a</w:t>
      </w:r>
      <w:r w:rsidRPr="005E524D">
        <w:rPr>
          <w:rFonts w:eastAsia="Arial"/>
          <w:color w:val="9BBB59" w:themeColor="accent3"/>
          <w:sz w:val="22"/>
          <w:szCs w:val="22"/>
        </w:rPr>
        <w:t xml:space="preserve"> </w:t>
      </w:r>
      <w:r w:rsidRPr="005E524D">
        <w:rPr>
          <w:rFonts w:eastAsia="Arial"/>
          <w:color w:val="9BBB59" w:themeColor="accent3"/>
          <w:w w:val="99"/>
          <w:sz w:val="22"/>
          <w:szCs w:val="22"/>
        </w:rPr>
        <w:t>clear</w:t>
      </w:r>
      <w:r w:rsidRPr="005E524D">
        <w:rPr>
          <w:rFonts w:eastAsia="Arial"/>
          <w:color w:val="9BBB59" w:themeColor="accent3"/>
          <w:sz w:val="22"/>
          <w:szCs w:val="22"/>
        </w:rPr>
        <w:t xml:space="preserve"> </w:t>
      </w:r>
      <w:r w:rsidRPr="005E524D">
        <w:rPr>
          <w:rFonts w:eastAsia="Arial"/>
          <w:color w:val="9BBB59" w:themeColor="accent3"/>
          <w:w w:val="99"/>
          <w:sz w:val="22"/>
          <w:szCs w:val="22"/>
        </w:rPr>
        <w:t>normal</w:t>
      </w:r>
      <w:r w:rsidRPr="005E524D">
        <w:rPr>
          <w:rFonts w:eastAsia="Arial"/>
          <w:color w:val="9BBB59" w:themeColor="accent3"/>
          <w:sz w:val="22"/>
          <w:szCs w:val="22"/>
        </w:rPr>
        <w:t xml:space="preserve"> </w:t>
      </w:r>
      <w:r w:rsidRPr="005E524D">
        <w:rPr>
          <w:rFonts w:eastAsia="Arial"/>
          <w:color w:val="9BBB59" w:themeColor="accent3"/>
          <w:w w:val="99"/>
          <w:sz w:val="22"/>
          <w:szCs w:val="22"/>
        </w:rPr>
        <w:t>voice</w:t>
      </w:r>
    </w:p>
    <w:p w:rsidR="00C72BEA" w:rsidRPr="00FB533B" w:rsidRDefault="00C72BEA" w:rsidP="00C04AB4">
      <w:pPr>
        <w:pStyle w:val="ListParagraph"/>
        <w:ind w:left="360"/>
        <w:rPr>
          <w:rFonts w:eastAsia="Arial"/>
          <w:sz w:val="22"/>
          <w:szCs w:val="22"/>
        </w:rPr>
      </w:pPr>
      <w:r w:rsidRPr="00FB533B">
        <w:rPr>
          <w:rFonts w:eastAsia="Arial"/>
          <w:sz w:val="22"/>
          <w:szCs w:val="22"/>
        </w:rPr>
        <w:t>Sử dụng tên của khách và nói bằng giọng bình thường rõ ràng</w:t>
      </w:r>
    </w:p>
    <w:p w:rsidR="00C72BEA" w:rsidRPr="00FB533B" w:rsidRDefault="007339C4" w:rsidP="00C04AB4">
      <w:pPr>
        <w:pStyle w:val="ListParagraph"/>
        <w:ind w:left="360"/>
        <w:rPr>
          <w:rFonts w:eastAsia="Arial"/>
          <w:w w:val="99"/>
          <w:sz w:val="22"/>
          <w:szCs w:val="22"/>
        </w:rPr>
      </w:pPr>
      <w:r w:rsidRPr="005E524D">
        <w:rPr>
          <w:rFonts w:eastAsia="Arial"/>
          <w:color w:val="9BBB59" w:themeColor="accent3"/>
          <w:w w:val="99"/>
          <w:sz w:val="22"/>
          <w:szCs w:val="22"/>
        </w:rPr>
        <w:t>Be</w:t>
      </w:r>
      <w:r w:rsidRPr="005E524D">
        <w:rPr>
          <w:rFonts w:eastAsia="Arial"/>
          <w:color w:val="9BBB59" w:themeColor="accent3"/>
          <w:sz w:val="22"/>
          <w:szCs w:val="22"/>
        </w:rPr>
        <w:t xml:space="preserve"> </w:t>
      </w:r>
      <w:r w:rsidRPr="005E524D">
        <w:rPr>
          <w:rFonts w:eastAsia="Arial"/>
          <w:color w:val="9BBB59" w:themeColor="accent3"/>
          <w:w w:val="99"/>
          <w:sz w:val="22"/>
          <w:szCs w:val="22"/>
        </w:rPr>
        <w:t>polite</w:t>
      </w:r>
      <w:r w:rsidRPr="005E524D">
        <w:rPr>
          <w:rFonts w:eastAsia="Arial"/>
          <w:color w:val="9BBB59" w:themeColor="accent3"/>
          <w:sz w:val="22"/>
          <w:szCs w:val="22"/>
        </w:rPr>
        <w:t xml:space="preserve"> </w:t>
      </w:r>
      <w:r w:rsidRPr="005E524D">
        <w:rPr>
          <w:rFonts w:eastAsia="Arial"/>
          <w:color w:val="9BBB59" w:themeColor="accent3"/>
          <w:w w:val="99"/>
          <w:sz w:val="22"/>
          <w:szCs w:val="22"/>
        </w:rPr>
        <w:t>and</w:t>
      </w:r>
      <w:r w:rsidRPr="005E524D">
        <w:rPr>
          <w:rFonts w:eastAsia="Arial"/>
          <w:color w:val="9BBB59" w:themeColor="accent3"/>
          <w:sz w:val="22"/>
          <w:szCs w:val="22"/>
        </w:rPr>
        <w:t xml:space="preserve"> </w:t>
      </w:r>
      <w:r w:rsidRPr="005E524D">
        <w:rPr>
          <w:rFonts w:eastAsia="Arial"/>
          <w:color w:val="9BBB59" w:themeColor="accent3"/>
          <w:w w:val="99"/>
          <w:sz w:val="22"/>
          <w:szCs w:val="22"/>
        </w:rPr>
        <w:t>courteous</w:t>
      </w:r>
      <w:r w:rsidRPr="005E524D">
        <w:rPr>
          <w:rFonts w:eastAsia="Arial"/>
          <w:color w:val="9BBB59" w:themeColor="accent3"/>
          <w:sz w:val="22"/>
          <w:szCs w:val="22"/>
        </w:rPr>
        <w:t xml:space="preserve"> </w:t>
      </w:r>
      <w:r w:rsidRPr="005E524D">
        <w:rPr>
          <w:rFonts w:eastAsia="Arial"/>
          <w:color w:val="9BBB59" w:themeColor="accent3"/>
          <w:w w:val="99"/>
          <w:sz w:val="22"/>
          <w:szCs w:val="22"/>
        </w:rPr>
        <w:t>at</w:t>
      </w:r>
      <w:r w:rsidRPr="005E524D">
        <w:rPr>
          <w:rFonts w:eastAsia="Arial"/>
          <w:color w:val="9BBB59" w:themeColor="accent3"/>
          <w:sz w:val="22"/>
          <w:szCs w:val="22"/>
        </w:rPr>
        <w:t xml:space="preserve"> </w:t>
      </w:r>
      <w:r w:rsidRPr="005E524D">
        <w:rPr>
          <w:rFonts w:eastAsia="Arial"/>
          <w:color w:val="9BBB59" w:themeColor="accent3"/>
          <w:w w:val="99"/>
          <w:sz w:val="22"/>
          <w:szCs w:val="22"/>
        </w:rPr>
        <w:t>all</w:t>
      </w:r>
      <w:r w:rsidRPr="005E524D">
        <w:rPr>
          <w:rFonts w:eastAsia="Arial"/>
          <w:color w:val="9BBB59" w:themeColor="accent3"/>
          <w:sz w:val="22"/>
          <w:szCs w:val="22"/>
        </w:rPr>
        <w:t xml:space="preserve"> </w:t>
      </w:r>
      <w:r w:rsidRPr="005E524D">
        <w:rPr>
          <w:rFonts w:eastAsia="Arial"/>
          <w:color w:val="9BBB59" w:themeColor="accent3"/>
          <w:w w:val="99"/>
          <w:sz w:val="22"/>
          <w:szCs w:val="22"/>
        </w:rPr>
        <w:t>times</w:t>
      </w:r>
      <w:r w:rsidR="00C72BEA" w:rsidRPr="00FB533B">
        <w:rPr>
          <w:rFonts w:eastAsia="Arial"/>
          <w:w w:val="99"/>
          <w:sz w:val="22"/>
          <w:szCs w:val="22"/>
        </w:rPr>
        <w:t>/</w:t>
      </w:r>
      <w:r w:rsidR="00C72BEA" w:rsidRPr="00FB533B">
        <w:rPr>
          <w:sz w:val="22"/>
          <w:szCs w:val="22"/>
        </w:rPr>
        <w:t xml:space="preserve"> </w:t>
      </w:r>
      <w:r w:rsidR="00C72BEA" w:rsidRPr="00FB533B">
        <w:rPr>
          <w:rFonts w:eastAsia="Arial"/>
          <w:w w:val="99"/>
          <w:sz w:val="22"/>
          <w:szCs w:val="22"/>
        </w:rPr>
        <w:t>Hãy lịch sự và lịch sự mọi lúc</w:t>
      </w:r>
    </w:p>
    <w:p w:rsidR="00C72BEA" w:rsidRPr="00FB533B" w:rsidRDefault="007339C4" w:rsidP="00C04AB4">
      <w:pPr>
        <w:pStyle w:val="ListParagraph"/>
        <w:ind w:left="360"/>
        <w:rPr>
          <w:rFonts w:eastAsia="Arial"/>
          <w:w w:val="99"/>
          <w:sz w:val="22"/>
          <w:szCs w:val="22"/>
        </w:rPr>
      </w:pPr>
      <w:r w:rsidRPr="005E524D">
        <w:rPr>
          <w:rFonts w:eastAsia="Arial"/>
          <w:color w:val="9BBB59" w:themeColor="accent3"/>
          <w:w w:val="99"/>
          <w:sz w:val="22"/>
          <w:szCs w:val="22"/>
        </w:rPr>
        <w:t>Report</w:t>
      </w:r>
      <w:r w:rsidRPr="005E524D">
        <w:rPr>
          <w:rFonts w:eastAsia="Arial"/>
          <w:color w:val="9BBB59" w:themeColor="accent3"/>
          <w:sz w:val="22"/>
          <w:szCs w:val="22"/>
        </w:rPr>
        <w:t xml:space="preserve"> </w:t>
      </w:r>
      <w:r w:rsidRPr="005E524D">
        <w:rPr>
          <w:rFonts w:eastAsia="Arial"/>
          <w:color w:val="9BBB59" w:themeColor="accent3"/>
          <w:w w:val="99"/>
          <w:sz w:val="22"/>
          <w:szCs w:val="22"/>
        </w:rPr>
        <w:t>in</w:t>
      </w:r>
      <w:r w:rsidRPr="005E524D">
        <w:rPr>
          <w:rFonts w:eastAsia="Arial"/>
          <w:color w:val="9BBB59" w:themeColor="accent3"/>
          <w:sz w:val="22"/>
          <w:szCs w:val="22"/>
        </w:rPr>
        <w:t xml:space="preserve"> </w:t>
      </w:r>
      <w:r w:rsidRPr="005E524D">
        <w:rPr>
          <w:rFonts w:eastAsia="Arial"/>
          <w:color w:val="9BBB59" w:themeColor="accent3"/>
          <w:w w:val="99"/>
          <w:sz w:val="22"/>
          <w:szCs w:val="22"/>
        </w:rPr>
        <w:t>log</w:t>
      </w:r>
      <w:r w:rsidRPr="005E524D">
        <w:rPr>
          <w:rFonts w:eastAsia="Arial"/>
          <w:color w:val="9BBB59" w:themeColor="accent3"/>
          <w:sz w:val="22"/>
          <w:szCs w:val="22"/>
        </w:rPr>
        <w:t xml:space="preserve"> </w:t>
      </w:r>
      <w:r w:rsidRPr="005E524D">
        <w:rPr>
          <w:rFonts w:eastAsia="Arial"/>
          <w:color w:val="9BBB59" w:themeColor="accent3"/>
          <w:w w:val="99"/>
          <w:sz w:val="22"/>
          <w:szCs w:val="22"/>
        </w:rPr>
        <w:t>accurately</w:t>
      </w:r>
      <w:r w:rsidR="00C72BEA" w:rsidRPr="00FB533B">
        <w:rPr>
          <w:rFonts w:eastAsia="Arial"/>
          <w:w w:val="99"/>
          <w:sz w:val="22"/>
          <w:szCs w:val="22"/>
        </w:rPr>
        <w:t>/</w:t>
      </w:r>
      <w:r w:rsidR="00C72BEA" w:rsidRPr="00FB533B">
        <w:rPr>
          <w:sz w:val="22"/>
          <w:szCs w:val="22"/>
        </w:rPr>
        <w:t xml:space="preserve"> ghi chép vào sổ</w:t>
      </w:r>
      <w:r w:rsidR="00C72BEA" w:rsidRPr="00FB533B">
        <w:rPr>
          <w:rFonts w:eastAsia="Arial"/>
          <w:w w:val="99"/>
          <w:sz w:val="22"/>
          <w:szCs w:val="22"/>
        </w:rPr>
        <w:t xml:space="preserve"> nhật ký  một cách chính xác</w:t>
      </w:r>
    </w:p>
    <w:p w:rsidR="00C0037D" w:rsidRPr="005E524D" w:rsidRDefault="007339C4" w:rsidP="00C04AB4">
      <w:pPr>
        <w:pStyle w:val="ListParagraph"/>
        <w:ind w:left="360"/>
        <w:rPr>
          <w:rFonts w:eastAsia="Arial"/>
          <w:color w:val="9BBB59" w:themeColor="accent3"/>
          <w:w w:val="99"/>
          <w:sz w:val="22"/>
          <w:szCs w:val="22"/>
        </w:rPr>
      </w:pPr>
      <w:r w:rsidRPr="005E524D">
        <w:rPr>
          <w:rFonts w:eastAsia="Arial"/>
          <w:color w:val="9BBB59" w:themeColor="accent3"/>
          <w:w w:val="99"/>
          <w:sz w:val="22"/>
          <w:szCs w:val="22"/>
        </w:rPr>
        <w:t>If</w:t>
      </w:r>
      <w:r w:rsidRPr="005E524D">
        <w:rPr>
          <w:rFonts w:eastAsia="Arial"/>
          <w:color w:val="9BBB59" w:themeColor="accent3"/>
          <w:sz w:val="22"/>
          <w:szCs w:val="22"/>
        </w:rPr>
        <w:t xml:space="preserve"> </w:t>
      </w:r>
      <w:r w:rsidRPr="005E524D">
        <w:rPr>
          <w:rFonts w:eastAsia="Arial"/>
          <w:color w:val="9BBB59" w:themeColor="accent3"/>
          <w:w w:val="99"/>
          <w:sz w:val="22"/>
          <w:szCs w:val="22"/>
        </w:rPr>
        <w:t>unclear,</w:t>
      </w:r>
      <w:r w:rsidRPr="005E524D">
        <w:rPr>
          <w:rFonts w:eastAsia="Arial"/>
          <w:color w:val="9BBB59" w:themeColor="accent3"/>
          <w:sz w:val="22"/>
          <w:szCs w:val="22"/>
        </w:rPr>
        <w:t xml:space="preserve"> </w:t>
      </w:r>
      <w:r w:rsidRPr="005E524D">
        <w:rPr>
          <w:rFonts w:eastAsia="Arial"/>
          <w:color w:val="9BBB59" w:themeColor="accent3"/>
          <w:w w:val="99"/>
          <w:sz w:val="22"/>
          <w:szCs w:val="22"/>
        </w:rPr>
        <w:t>ask</w:t>
      </w:r>
      <w:r w:rsidRPr="005E524D">
        <w:rPr>
          <w:rFonts w:eastAsia="Arial"/>
          <w:color w:val="9BBB59" w:themeColor="accent3"/>
          <w:sz w:val="22"/>
          <w:szCs w:val="22"/>
        </w:rPr>
        <w:t xml:space="preserve"> </w:t>
      </w:r>
      <w:r w:rsidRPr="005E524D">
        <w:rPr>
          <w:rFonts w:eastAsia="Arial"/>
          <w:color w:val="9BBB59" w:themeColor="accent3"/>
          <w:w w:val="99"/>
          <w:sz w:val="22"/>
          <w:szCs w:val="22"/>
        </w:rPr>
        <w:t>guest</w:t>
      </w:r>
      <w:r w:rsidRPr="005E524D">
        <w:rPr>
          <w:rFonts w:eastAsia="Arial"/>
          <w:color w:val="9BBB59" w:themeColor="accent3"/>
          <w:sz w:val="22"/>
          <w:szCs w:val="22"/>
        </w:rPr>
        <w:t xml:space="preserve"> </w:t>
      </w:r>
      <w:r w:rsidRPr="005E524D">
        <w:rPr>
          <w:rFonts w:eastAsia="Arial"/>
          <w:color w:val="9BBB59" w:themeColor="accent3"/>
          <w:w w:val="99"/>
          <w:sz w:val="22"/>
          <w:szCs w:val="22"/>
        </w:rPr>
        <w:t>to</w:t>
      </w:r>
      <w:r w:rsidRPr="005E524D">
        <w:rPr>
          <w:rFonts w:eastAsia="Arial"/>
          <w:color w:val="9BBB59" w:themeColor="accent3"/>
          <w:sz w:val="22"/>
          <w:szCs w:val="22"/>
        </w:rPr>
        <w:t xml:space="preserve"> </w:t>
      </w:r>
      <w:r w:rsidRPr="005E524D">
        <w:rPr>
          <w:rFonts w:eastAsia="Arial"/>
          <w:color w:val="9BBB59" w:themeColor="accent3"/>
          <w:w w:val="99"/>
          <w:sz w:val="22"/>
          <w:szCs w:val="22"/>
        </w:rPr>
        <w:t>repeat</w:t>
      </w:r>
      <w:r w:rsidRPr="005E524D">
        <w:rPr>
          <w:rFonts w:eastAsia="Arial"/>
          <w:color w:val="9BBB59" w:themeColor="accent3"/>
          <w:sz w:val="22"/>
          <w:szCs w:val="22"/>
        </w:rPr>
        <w:t xml:space="preserve"> </w:t>
      </w:r>
      <w:r w:rsidRPr="005E524D">
        <w:rPr>
          <w:rFonts w:eastAsia="Arial"/>
          <w:color w:val="9BBB59" w:themeColor="accent3"/>
          <w:w w:val="99"/>
          <w:sz w:val="22"/>
          <w:szCs w:val="22"/>
        </w:rPr>
        <w:t>themselves</w:t>
      </w:r>
      <w:r w:rsidRPr="005E524D">
        <w:rPr>
          <w:rFonts w:eastAsia="Arial"/>
          <w:color w:val="9BBB59" w:themeColor="accent3"/>
          <w:sz w:val="22"/>
          <w:szCs w:val="22"/>
        </w:rPr>
        <w:t xml:space="preserve"> </w:t>
      </w:r>
      <w:r w:rsidRPr="005E524D">
        <w:rPr>
          <w:rFonts w:eastAsia="Arial"/>
          <w:color w:val="9BBB59" w:themeColor="accent3"/>
          <w:w w:val="99"/>
          <w:sz w:val="22"/>
          <w:szCs w:val="22"/>
        </w:rPr>
        <w:t>in</w:t>
      </w:r>
      <w:r w:rsidRPr="005E524D">
        <w:rPr>
          <w:rFonts w:eastAsia="Arial"/>
          <w:color w:val="9BBB59" w:themeColor="accent3"/>
          <w:sz w:val="22"/>
          <w:szCs w:val="22"/>
        </w:rPr>
        <w:t xml:space="preserve"> </w:t>
      </w:r>
      <w:r w:rsidRPr="005E524D">
        <w:rPr>
          <w:rFonts w:eastAsia="Arial"/>
          <w:color w:val="9BBB59" w:themeColor="accent3"/>
          <w:w w:val="99"/>
          <w:sz w:val="22"/>
          <w:szCs w:val="22"/>
        </w:rPr>
        <w:t>a</w:t>
      </w:r>
      <w:r w:rsidRPr="005E524D">
        <w:rPr>
          <w:rFonts w:eastAsia="Arial"/>
          <w:color w:val="9BBB59" w:themeColor="accent3"/>
          <w:sz w:val="22"/>
          <w:szCs w:val="22"/>
        </w:rPr>
        <w:t xml:space="preserve"> </w:t>
      </w:r>
      <w:r w:rsidRPr="005E524D">
        <w:rPr>
          <w:rFonts w:eastAsia="Arial"/>
          <w:color w:val="9BBB59" w:themeColor="accent3"/>
          <w:w w:val="99"/>
          <w:sz w:val="22"/>
          <w:szCs w:val="22"/>
        </w:rPr>
        <w:t>polite</w:t>
      </w:r>
      <w:r w:rsidRPr="005E524D">
        <w:rPr>
          <w:rFonts w:eastAsia="Arial"/>
          <w:color w:val="9BBB59" w:themeColor="accent3"/>
          <w:sz w:val="22"/>
          <w:szCs w:val="22"/>
        </w:rPr>
        <w:t xml:space="preserve"> </w:t>
      </w:r>
      <w:r w:rsidRPr="005E524D">
        <w:rPr>
          <w:rFonts w:eastAsia="Arial"/>
          <w:color w:val="9BBB59" w:themeColor="accent3"/>
          <w:w w:val="99"/>
          <w:sz w:val="22"/>
          <w:szCs w:val="22"/>
        </w:rPr>
        <w:t>manner.</w:t>
      </w:r>
    </w:p>
    <w:p w:rsidR="00CC52F1" w:rsidRPr="00FB533B" w:rsidRDefault="00CC52F1" w:rsidP="00C04AB4">
      <w:pPr>
        <w:pStyle w:val="ListParagraph"/>
        <w:ind w:left="360"/>
        <w:rPr>
          <w:rFonts w:eastAsia="Arial"/>
          <w:sz w:val="22"/>
          <w:szCs w:val="22"/>
        </w:rPr>
      </w:pPr>
      <w:r w:rsidRPr="00FB533B">
        <w:rPr>
          <w:rFonts w:eastAsia="Arial"/>
          <w:sz w:val="22"/>
          <w:szCs w:val="22"/>
        </w:rPr>
        <w:t>Nếu không rõ ràng, hãy yêu cầu khách lặp lại một cách lịch sự.</w:t>
      </w:r>
    </w:p>
    <w:p w:rsidR="00C72BEA" w:rsidRPr="00FB533B" w:rsidRDefault="00C72BEA" w:rsidP="00C04AB4">
      <w:pPr>
        <w:ind w:left="360"/>
        <w:rPr>
          <w:rFonts w:eastAsia="Arial"/>
          <w:sz w:val="22"/>
          <w:szCs w:val="22"/>
        </w:rPr>
      </w:pPr>
    </w:p>
    <w:p w:rsidR="00C0037D" w:rsidRPr="005E524D" w:rsidRDefault="007339C4" w:rsidP="00C04AB4">
      <w:pPr>
        <w:pStyle w:val="ListParagraph"/>
        <w:ind w:left="360"/>
        <w:rPr>
          <w:rFonts w:eastAsia="Arial"/>
          <w:color w:val="9BBB59" w:themeColor="accent3"/>
          <w:w w:val="99"/>
          <w:sz w:val="22"/>
          <w:szCs w:val="22"/>
        </w:rPr>
      </w:pPr>
      <w:r w:rsidRPr="005E524D">
        <w:rPr>
          <w:rFonts w:eastAsia="Arial"/>
          <w:color w:val="9BBB59" w:themeColor="accent3"/>
          <w:w w:val="99"/>
          <w:sz w:val="22"/>
          <w:szCs w:val="22"/>
        </w:rPr>
        <w:t>Under</w:t>
      </w:r>
      <w:r w:rsidRPr="005E524D">
        <w:rPr>
          <w:rFonts w:eastAsia="Arial"/>
          <w:color w:val="9BBB59" w:themeColor="accent3"/>
          <w:sz w:val="22"/>
          <w:szCs w:val="22"/>
        </w:rPr>
        <w:t xml:space="preserve"> </w:t>
      </w:r>
      <w:r w:rsidRPr="005E524D">
        <w:rPr>
          <w:rFonts w:eastAsia="Arial"/>
          <w:color w:val="9BBB59" w:themeColor="accent3"/>
          <w:w w:val="99"/>
          <w:sz w:val="22"/>
          <w:szCs w:val="22"/>
        </w:rPr>
        <w:t>no</w:t>
      </w:r>
      <w:r w:rsidRPr="005E524D">
        <w:rPr>
          <w:rFonts w:eastAsia="Arial"/>
          <w:color w:val="9BBB59" w:themeColor="accent3"/>
          <w:sz w:val="22"/>
          <w:szCs w:val="22"/>
        </w:rPr>
        <w:t xml:space="preserve"> </w:t>
      </w:r>
      <w:r w:rsidRPr="005E524D">
        <w:rPr>
          <w:rFonts w:eastAsia="Arial"/>
          <w:color w:val="9BBB59" w:themeColor="accent3"/>
          <w:w w:val="99"/>
          <w:sz w:val="22"/>
          <w:szCs w:val="22"/>
        </w:rPr>
        <w:t>circumstances</w:t>
      </w:r>
      <w:r w:rsidRPr="005E524D">
        <w:rPr>
          <w:rFonts w:eastAsia="Arial"/>
          <w:color w:val="9BBB59" w:themeColor="accent3"/>
          <w:sz w:val="22"/>
          <w:szCs w:val="22"/>
        </w:rPr>
        <w:t xml:space="preserve"> </w:t>
      </w:r>
      <w:r w:rsidRPr="005E524D">
        <w:rPr>
          <w:rFonts w:eastAsia="Arial"/>
          <w:color w:val="9BBB59" w:themeColor="accent3"/>
          <w:w w:val="99"/>
          <w:sz w:val="22"/>
          <w:szCs w:val="22"/>
        </w:rPr>
        <w:t>are</w:t>
      </w:r>
      <w:r w:rsidRPr="005E524D">
        <w:rPr>
          <w:rFonts w:eastAsia="Arial"/>
          <w:color w:val="9BBB59" w:themeColor="accent3"/>
          <w:sz w:val="22"/>
          <w:szCs w:val="22"/>
        </w:rPr>
        <w:t xml:space="preserve"> </w:t>
      </w:r>
      <w:r w:rsidRPr="005E524D">
        <w:rPr>
          <w:rFonts w:eastAsia="Arial"/>
          <w:color w:val="9BBB59" w:themeColor="accent3"/>
          <w:w w:val="99"/>
          <w:sz w:val="22"/>
          <w:szCs w:val="22"/>
        </w:rPr>
        <w:t>the</w:t>
      </w:r>
      <w:r w:rsidRPr="005E524D">
        <w:rPr>
          <w:rFonts w:eastAsia="Arial"/>
          <w:color w:val="9BBB59" w:themeColor="accent3"/>
          <w:sz w:val="22"/>
          <w:szCs w:val="22"/>
        </w:rPr>
        <w:t xml:space="preserve"> </w:t>
      </w:r>
      <w:r w:rsidRPr="005E524D">
        <w:rPr>
          <w:rFonts w:eastAsia="Arial"/>
          <w:color w:val="9BBB59" w:themeColor="accent3"/>
          <w:w w:val="99"/>
          <w:sz w:val="22"/>
          <w:szCs w:val="22"/>
        </w:rPr>
        <w:t>phones</w:t>
      </w:r>
      <w:r w:rsidRPr="005E524D">
        <w:rPr>
          <w:rFonts w:eastAsia="Arial"/>
          <w:color w:val="9BBB59" w:themeColor="accent3"/>
          <w:sz w:val="22"/>
          <w:szCs w:val="22"/>
        </w:rPr>
        <w:t xml:space="preserve"> </w:t>
      </w:r>
      <w:r w:rsidRPr="005E524D">
        <w:rPr>
          <w:rFonts w:eastAsia="Arial"/>
          <w:color w:val="9BBB59" w:themeColor="accent3"/>
          <w:w w:val="99"/>
          <w:sz w:val="22"/>
          <w:szCs w:val="22"/>
        </w:rPr>
        <w:t>in</w:t>
      </w:r>
      <w:r w:rsidRPr="005E524D">
        <w:rPr>
          <w:rFonts w:eastAsia="Arial"/>
          <w:color w:val="9BBB59" w:themeColor="accent3"/>
          <w:sz w:val="22"/>
          <w:szCs w:val="22"/>
        </w:rPr>
        <w:t xml:space="preserve"> </w:t>
      </w:r>
      <w:r w:rsidRPr="005E524D">
        <w:rPr>
          <w:rFonts w:eastAsia="Arial"/>
          <w:color w:val="9BBB59" w:themeColor="accent3"/>
          <w:w w:val="99"/>
          <w:sz w:val="22"/>
          <w:szCs w:val="22"/>
        </w:rPr>
        <w:t>occupied</w:t>
      </w:r>
      <w:r w:rsidRPr="005E524D">
        <w:rPr>
          <w:rFonts w:eastAsia="Arial"/>
          <w:color w:val="9BBB59" w:themeColor="accent3"/>
          <w:sz w:val="22"/>
          <w:szCs w:val="22"/>
        </w:rPr>
        <w:t xml:space="preserve"> </w:t>
      </w:r>
      <w:r w:rsidRPr="005E524D">
        <w:rPr>
          <w:rFonts w:eastAsia="Arial"/>
          <w:color w:val="9BBB59" w:themeColor="accent3"/>
          <w:w w:val="99"/>
          <w:sz w:val="22"/>
          <w:szCs w:val="22"/>
        </w:rPr>
        <w:t>guest</w:t>
      </w:r>
      <w:r w:rsidRPr="005E524D">
        <w:rPr>
          <w:rFonts w:eastAsia="Arial"/>
          <w:color w:val="9BBB59" w:themeColor="accent3"/>
          <w:sz w:val="22"/>
          <w:szCs w:val="22"/>
        </w:rPr>
        <w:t xml:space="preserve"> </w:t>
      </w:r>
      <w:r w:rsidRPr="005E524D">
        <w:rPr>
          <w:rFonts w:eastAsia="Arial"/>
          <w:color w:val="9BBB59" w:themeColor="accent3"/>
          <w:w w:val="99"/>
          <w:sz w:val="22"/>
          <w:szCs w:val="22"/>
        </w:rPr>
        <w:t>rooms</w:t>
      </w:r>
      <w:r w:rsidRPr="005E524D">
        <w:rPr>
          <w:rFonts w:eastAsia="Arial"/>
          <w:color w:val="9BBB59" w:themeColor="accent3"/>
          <w:sz w:val="22"/>
          <w:szCs w:val="22"/>
        </w:rPr>
        <w:t xml:space="preserve"> </w:t>
      </w:r>
      <w:r w:rsidRPr="005E524D">
        <w:rPr>
          <w:rFonts w:eastAsia="Arial"/>
          <w:color w:val="9BBB59" w:themeColor="accent3"/>
          <w:w w:val="99"/>
          <w:sz w:val="22"/>
          <w:szCs w:val="22"/>
        </w:rPr>
        <w:t>to</w:t>
      </w:r>
      <w:r w:rsidRPr="005E524D">
        <w:rPr>
          <w:rFonts w:eastAsia="Arial"/>
          <w:color w:val="9BBB59" w:themeColor="accent3"/>
          <w:sz w:val="22"/>
          <w:szCs w:val="22"/>
        </w:rPr>
        <w:t xml:space="preserve"> </w:t>
      </w:r>
      <w:r w:rsidRPr="005E524D">
        <w:rPr>
          <w:rFonts w:eastAsia="Arial"/>
          <w:color w:val="9BBB59" w:themeColor="accent3"/>
          <w:w w:val="99"/>
          <w:sz w:val="22"/>
          <w:szCs w:val="22"/>
        </w:rPr>
        <w:t>ever</w:t>
      </w:r>
      <w:r w:rsidRPr="005E524D">
        <w:rPr>
          <w:rFonts w:eastAsia="Arial"/>
          <w:color w:val="9BBB59" w:themeColor="accent3"/>
          <w:sz w:val="22"/>
          <w:szCs w:val="22"/>
        </w:rPr>
        <w:t xml:space="preserve"> </w:t>
      </w:r>
      <w:r w:rsidRPr="005E524D">
        <w:rPr>
          <w:rFonts w:eastAsia="Arial"/>
          <w:color w:val="9BBB59" w:themeColor="accent3"/>
          <w:w w:val="99"/>
          <w:sz w:val="22"/>
          <w:szCs w:val="22"/>
        </w:rPr>
        <w:t>be</w:t>
      </w:r>
      <w:r w:rsidRPr="005E524D">
        <w:rPr>
          <w:rFonts w:eastAsia="Arial"/>
          <w:color w:val="9BBB59" w:themeColor="accent3"/>
          <w:sz w:val="22"/>
          <w:szCs w:val="22"/>
        </w:rPr>
        <w:t xml:space="preserve"> </w:t>
      </w:r>
      <w:r w:rsidRPr="005E524D">
        <w:rPr>
          <w:rFonts w:eastAsia="Arial"/>
          <w:color w:val="9BBB59" w:themeColor="accent3"/>
          <w:w w:val="99"/>
          <w:sz w:val="22"/>
          <w:szCs w:val="22"/>
        </w:rPr>
        <w:t>answered</w:t>
      </w:r>
      <w:r w:rsidRPr="005E524D">
        <w:rPr>
          <w:rFonts w:eastAsia="Arial"/>
          <w:color w:val="9BBB59" w:themeColor="accent3"/>
          <w:sz w:val="22"/>
          <w:szCs w:val="22"/>
        </w:rPr>
        <w:t xml:space="preserve"> </w:t>
      </w:r>
      <w:r w:rsidRPr="005E524D">
        <w:rPr>
          <w:rFonts w:eastAsia="Arial"/>
          <w:color w:val="9BBB59" w:themeColor="accent3"/>
          <w:w w:val="99"/>
          <w:sz w:val="22"/>
          <w:szCs w:val="22"/>
        </w:rPr>
        <w:t>by</w:t>
      </w:r>
      <w:r w:rsidRPr="005E524D">
        <w:rPr>
          <w:rFonts w:eastAsia="Arial"/>
          <w:color w:val="9BBB59" w:themeColor="accent3"/>
          <w:sz w:val="22"/>
          <w:szCs w:val="22"/>
        </w:rPr>
        <w:t xml:space="preserve"> </w:t>
      </w:r>
      <w:r w:rsidRPr="005E524D">
        <w:rPr>
          <w:rFonts w:eastAsia="Arial"/>
          <w:color w:val="9BBB59" w:themeColor="accent3"/>
          <w:w w:val="99"/>
          <w:sz w:val="22"/>
          <w:szCs w:val="22"/>
        </w:rPr>
        <w:t>employees.</w:t>
      </w:r>
    </w:p>
    <w:p w:rsidR="00CC52F1" w:rsidRPr="00FB533B" w:rsidRDefault="00CC52F1" w:rsidP="00C04AB4">
      <w:pPr>
        <w:pStyle w:val="ListParagraph"/>
        <w:ind w:left="360"/>
        <w:rPr>
          <w:rFonts w:eastAsia="Arial"/>
          <w:sz w:val="22"/>
          <w:szCs w:val="22"/>
        </w:rPr>
        <w:sectPr w:rsidR="00CC52F1" w:rsidRPr="00FB533B" w:rsidSect="00EA4F0D">
          <w:headerReference w:type="default" r:id="rId7"/>
          <w:footerReference w:type="default" r:id="rId8"/>
          <w:type w:val="continuous"/>
          <w:pgSz w:w="12240" w:h="15840"/>
          <w:pgMar w:top="1380" w:right="1320" w:bottom="280" w:left="1340" w:header="0" w:footer="720" w:gutter="0"/>
          <w:cols w:space="720"/>
        </w:sectPr>
      </w:pPr>
      <w:r w:rsidRPr="00FB533B">
        <w:rPr>
          <w:rFonts w:eastAsia="Arial"/>
          <w:sz w:val="22"/>
          <w:szCs w:val="22"/>
        </w:rPr>
        <w:t>Trong mọi trường hợp, điện thoại trong phòng khách đang ở được nhân viên không được phép nghe hay trả lời.</w:t>
      </w:r>
    </w:p>
    <w:p w:rsidR="00C0037D" w:rsidRPr="00FB533B" w:rsidRDefault="00C0037D" w:rsidP="00C04AB4">
      <w:pPr>
        <w:ind w:left="360"/>
        <w:rPr>
          <w:sz w:val="22"/>
          <w:szCs w:val="22"/>
        </w:rPr>
      </w:pPr>
    </w:p>
    <w:p w:rsidR="00C0037D" w:rsidRPr="00FB533B" w:rsidRDefault="007339C4" w:rsidP="00C04AB4">
      <w:pPr>
        <w:pStyle w:val="ListParagraph"/>
        <w:ind w:left="360"/>
        <w:rPr>
          <w:rFonts w:eastAsia="Malgun Gothic"/>
          <w:b/>
          <w:w w:val="99"/>
          <w:position w:val="-1"/>
          <w:sz w:val="22"/>
          <w:szCs w:val="22"/>
          <w:lang w:eastAsia="ko-KR"/>
        </w:rPr>
      </w:pPr>
      <w:r w:rsidRPr="00FB533B">
        <w:rPr>
          <w:rFonts w:eastAsia="Arial"/>
          <w:b/>
          <w:w w:val="99"/>
          <w:position w:val="-1"/>
          <w:sz w:val="22"/>
          <w:szCs w:val="22"/>
        </w:rPr>
        <w:t>REFERENCE</w:t>
      </w:r>
      <w:r w:rsidRPr="00FB533B">
        <w:rPr>
          <w:rFonts w:eastAsia="Arial"/>
          <w:b/>
          <w:position w:val="-1"/>
          <w:sz w:val="22"/>
          <w:szCs w:val="22"/>
        </w:rPr>
        <w:t xml:space="preserve"> </w:t>
      </w:r>
      <w:r w:rsidRPr="00FB533B">
        <w:rPr>
          <w:rFonts w:eastAsia="Arial"/>
          <w:b/>
          <w:w w:val="99"/>
          <w:position w:val="-1"/>
          <w:sz w:val="22"/>
          <w:szCs w:val="22"/>
        </w:rPr>
        <w:t>DOCUMENTS</w:t>
      </w:r>
      <w:r w:rsidR="00CC52F1" w:rsidRPr="00FB533B">
        <w:rPr>
          <w:rFonts w:eastAsia="Arial"/>
          <w:b/>
          <w:w w:val="99"/>
          <w:position w:val="-1"/>
          <w:sz w:val="22"/>
          <w:szCs w:val="22"/>
        </w:rPr>
        <w:t>/TÀI LIỆU THAM KHẢO</w:t>
      </w:r>
    </w:p>
    <w:p w:rsidR="007D1D02" w:rsidRPr="00FB533B" w:rsidRDefault="007D1D02" w:rsidP="00C04AB4">
      <w:pPr>
        <w:ind w:left="360"/>
        <w:rPr>
          <w:rFonts w:eastAsia="Malgun Gothic"/>
          <w:sz w:val="22"/>
          <w:szCs w:val="22"/>
          <w:lang w:eastAsia="ko-KR"/>
        </w:rPr>
      </w:pPr>
    </w:p>
    <w:p w:rsidR="00C0037D" w:rsidRPr="00FB533B" w:rsidRDefault="00C0037D" w:rsidP="00C04AB4">
      <w:pPr>
        <w:ind w:left="360"/>
        <w:rPr>
          <w:sz w:val="22"/>
          <w:szCs w:val="22"/>
        </w:rPr>
      </w:pPr>
    </w:p>
    <w:tbl>
      <w:tblPr>
        <w:tblStyle w:val="TableGrid"/>
        <w:tblW w:w="0" w:type="auto"/>
        <w:tblInd w:w="111" w:type="dxa"/>
        <w:tblLook w:val="04A0" w:firstRow="1" w:lastRow="0" w:firstColumn="1" w:lastColumn="0" w:noHBand="0" w:noVBand="1"/>
      </w:tblPr>
      <w:tblGrid>
        <w:gridCol w:w="9499"/>
      </w:tblGrid>
      <w:tr w:rsidR="007D1D02" w:rsidRPr="00FB533B" w:rsidTr="00315185">
        <w:trPr>
          <w:trHeight w:val="530"/>
        </w:trPr>
        <w:tc>
          <w:tcPr>
            <w:tcW w:w="9896" w:type="dxa"/>
            <w:shd w:val="clear" w:color="auto" w:fill="000000" w:themeFill="text1"/>
            <w:vAlign w:val="center"/>
          </w:tcPr>
          <w:p w:rsidR="007D1D02" w:rsidRPr="00FB533B" w:rsidRDefault="007D1D02" w:rsidP="00C04AB4">
            <w:pPr>
              <w:pStyle w:val="ListParagraph"/>
              <w:ind w:left="360"/>
              <w:rPr>
                <w:rFonts w:eastAsia="Malgun Gothic"/>
                <w:sz w:val="22"/>
                <w:szCs w:val="22"/>
                <w:lang w:eastAsia="ko-KR"/>
              </w:rPr>
            </w:pPr>
            <w:r w:rsidRPr="00FB533B">
              <w:rPr>
                <w:rFonts w:eastAsia="Arial"/>
                <w:color w:val="FFFFFF"/>
                <w:w w:val="99"/>
                <w:sz w:val="22"/>
                <w:szCs w:val="22"/>
              </w:rPr>
              <w:t>POLICY</w:t>
            </w:r>
            <w:r w:rsidRPr="00FB533B">
              <w:rPr>
                <w:rFonts w:eastAsia="Arial"/>
                <w:color w:val="FFFFFF"/>
                <w:sz w:val="22"/>
                <w:szCs w:val="22"/>
              </w:rPr>
              <w:t xml:space="preserve"> </w:t>
            </w:r>
            <w:r w:rsidRPr="00FB533B">
              <w:rPr>
                <w:rFonts w:eastAsia="Arial"/>
                <w:color w:val="FFFFFF"/>
                <w:w w:val="99"/>
                <w:sz w:val="22"/>
                <w:szCs w:val="22"/>
              </w:rPr>
              <w:t>AND</w:t>
            </w:r>
            <w:r w:rsidRPr="00FB533B">
              <w:rPr>
                <w:rFonts w:eastAsia="Arial"/>
                <w:color w:val="FFFFFF"/>
                <w:sz w:val="22"/>
                <w:szCs w:val="22"/>
              </w:rPr>
              <w:t xml:space="preserve"> </w:t>
            </w:r>
            <w:r w:rsidRPr="00FB533B">
              <w:rPr>
                <w:rFonts w:eastAsia="Arial"/>
                <w:color w:val="FFFFFF"/>
                <w:w w:val="99"/>
                <w:sz w:val="22"/>
                <w:szCs w:val="22"/>
              </w:rPr>
              <w:t>PROCEDURE</w:t>
            </w:r>
            <w:r w:rsidRPr="00FB533B">
              <w:rPr>
                <w:rFonts w:eastAsia="Arial"/>
                <w:color w:val="FFFFFF"/>
                <w:sz w:val="22"/>
                <w:szCs w:val="22"/>
              </w:rPr>
              <w:t xml:space="preserve">                                </w:t>
            </w:r>
            <w:r w:rsidRPr="00FB533B">
              <w:rPr>
                <w:rFonts w:eastAsia="Arial"/>
                <w:color w:val="FFFFFF"/>
                <w:w w:val="99"/>
                <w:sz w:val="22"/>
                <w:szCs w:val="22"/>
              </w:rPr>
              <w:t>SUPPORT</w:t>
            </w:r>
            <w:r w:rsidRPr="00FB533B">
              <w:rPr>
                <w:rFonts w:eastAsia="Arial"/>
                <w:color w:val="FFFFFF"/>
                <w:sz w:val="22"/>
                <w:szCs w:val="22"/>
              </w:rPr>
              <w:t xml:space="preserve"> </w:t>
            </w:r>
            <w:r w:rsidRPr="00FB533B">
              <w:rPr>
                <w:rFonts w:eastAsia="Arial"/>
                <w:color w:val="FFFFFF"/>
                <w:w w:val="99"/>
                <w:sz w:val="22"/>
                <w:szCs w:val="22"/>
              </w:rPr>
              <w:t>DOCUMENTS</w:t>
            </w:r>
          </w:p>
        </w:tc>
      </w:tr>
      <w:tr w:rsidR="007D1D02" w:rsidRPr="00FB533B" w:rsidTr="00315185">
        <w:trPr>
          <w:trHeight w:val="1417"/>
        </w:trPr>
        <w:tc>
          <w:tcPr>
            <w:tcW w:w="9896" w:type="dxa"/>
          </w:tcPr>
          <w:p w:rsidR="007D1D02" w:rsidRPr="00FB533B" w:rsidRDefault="007D1D02" w:rsidP="00C04AB4">
            <w:pPr>
              <w:pStyle w:val="ListParagraph"/>
              <w:ind w:left="360"/>
              <w:rPr>
                <w:rFonts w:eastAsia="Malgun Gothic"/>
                <w:sz w:val="22"/>
                <w:szCs w:val="22"/>
                <w:lang w:eastAsia="ko-KR"/>
              </w:rPr>
            </w:pPr>
          </w:p>
        </w:tc>
      </w:tr>
    </w:tbl>
    <w:p w:rsidR="00D545A2" w:rsidRPr="00FB533B" w:rsidRDefault="00D545A2" w:rsidP="00C04AB4">
      <w:pPr>
        <w:ind w:left="360"/>
        <w:rPr>
          <w:rFonts w:eastAsia="Arial"/>
          <w:color w:val="FFFFFF"/>
          <w:w w:val="99"/>
          <w:sz w:val="22"/>
          <w:szCs w:val="22"/>
        </w:rPr>
      </w:pPr>
    </w:p>
    <w:p w:rsidR="00D545A2" w:rsidRPr="00FB533B" w:rsidRDefault="00D545A2" w:rsidP="00C04AB4">
      <w:pPr>
        <w:ind w:left="360"/>
        <w:rPr>
          <w:rFonts w:eastAsia="Arial"/>
          <w:color w:val="FFFFFF"/>
          <w:w w:val="99"/>
          <w:sz w:val="22"/>
          <w:szCs w:val="22"/>
        </w:rPr>
      </w:pPr>
    </w:p>
    <w:p w:rsidR="00D545A2" w:rsidRPr="00FB533B" w:rsidRDefault="00D545A2" w:rsidP="00C04AB4">
      <w:pPr>
        <w:ind w:left="360"/>
        <w:rPr>
          <w:rFonts w:eastAsia="Arial"/>
          <w:color w:val="FFFFFF"/>
          <w:w w:val="99"/>
          <w:sz w:val="22"/>
          <w:szCs w:val="22"/>
        </w:rPr>
      </w:pPr>
    </w:p>
    <w:p w:rsidR="00D545A2" w:rsidRPr="00FB533B" w:rsidRDefault="00D545A2" w:rsidP="00C04AB4">
      <w:pPr>
        <w:ind w:left="360"/>
        <w:rPr>
          <w:rFonts w:eastAsia="Arial"/>
          <w:color w:val="FFFFFF"/>
          <w:w w:val="99"/>
          <w:sz w:val="22"/>
          <w:szCs w:val="22"/>
        </w:rPr>
      </w:pPr>
    </w:p>
    <w:p w:rsidR="00D545A2" w:rsidRPr="00FB533B" w:rsidRDefault="00D545A2" w:rsidP="00C04AB4">
      <w:pPr>
        <w:ind w:left="360"/>
        <w:rPr>
          <w:rFonts w:eastAsia="Arial"/>
          <w:color w:val="FFFFFF"/>
          <w:w w:val="99"/>
          <w:sz w:val="22"/>
          <w:szCs w:val="22"/>
        </w:rPr>
      </w:pPr>
    </w:p>
    <w:p w:rsidR="00D545A2" w:rsidRPr="00FB533B" w:rsidRDefault="00D545A2" w:rsidP="00C04AB4">
      <w:pPr>
        <w:ind w:left="360"/>
        <w:rPr>
          <w:rFonts w:eastAsia="Arial"/>
          <w:color w:val="FFFFFF"/>
          <w:w w:val="99"/>
          <w:sz w:val="22"/>
          <w:szCs w:val="22"/>
        </w:rPr>
      </w:pPr>
    </w:p>
    <w:p w:rsidR="00D545A2" w:rsidRPr="00FB533B" w:rsidRDefault="00D545A2" w:rsidP="00C04AB4">
      <w:pPr>
        <w:ind w:left="360"/>
        <w:rPr>
          <w:rFonts w:eastAsia="Arial"/>
          <w:color w:val="FFFFFF"/>
          <w:w w:val="99"/>
          <w:sz w:val="22"/>
          <w:szCs w:val="22"/>
        </w:rPr>
      </w:pPr>
    </w:p>
    <w:p w:rsidR="00D545A2" w:rsidRPr="00FB533B" w:rsidRDefault="00D545A2" w:rsidP="00C04AB4">
      <w:pPr>
        <w:ind w:left="360"/>
        <w:rPr>
          <w:rFonts w:eastAsia="Arial"/>
          <w:color w:val="FFFFFF"/>
          <w:w w:val="99"/>
          <w:sz w:val="22"/>
          <w:szCs w:val="22"/>
        </w:rPr>
      </w:pPr>
    </w:p>
    <w:p w:rsidR="00D545A2" w:rsidRPr="00FB533B" w:rsidRDefault="00D545A2" w:rsidP="00C04AB4">
      <w:pPr>
        <w:ind w:left="360"/>
        <w:rPr>
          <w:rFonts w:eastAsia="Arial"/>
          <w:color w:val="FFFFFF"/>
          <w:w w:val="99"/>
          <w:sz w:val="22"/>
          <w:szCs w:val="22"/>
        </w:rPr>
      </w:pPr>
    </w:p>
    <w:p w:rsidR="00D545A2" w:rsidRPr="00FB533B" w:rsidRDefault="00D545A2" w:rsidP="00C04AB4">
      <w:pPr>
        <w:ind w:left="360"/>
        <w:rPr>
          <w:rFonts w:eastAsia="Arial"/>
          <w:color w:val="FFFFFF"/>
          <w:w w:val="99"/>
          <w:sz w:val="22"/>
          <w:szCs w:val="22"/>
        </w:rPr>
      </w:pPr>
    </w:p>
    <w:p w:rsidR="00D545A2" w:rsidRPr="00FB533B" w:rsidRDefault="00D545A2" w:rsidP="00C04AB4">
      <w:pPr>
        <w:ind w:left="360"/>
        <w:rPr>
          <w:rFonts w:eastAsia="Arial"/>
          <w:color w:val="FFFFFF"/>
          <w:w w:val="99"/>
          <w:sz w:val="22"/>
          <w:szCs w:val="22"/>
        </w:rPr>
      </w:pPr>
    </w:p>
    <w:p w:rsidR="00D545A2" w:rsidRPr="00FB533B" w:rsidRDefault="00D545A2" w:rsidP="00C04AB4">
      <w:pPr>
        <w:ind w:left="360"/>
        <w:rPr>
          <w:rFonts w:eastAsia="Arial"/>
          <w:color w:val="FFFFFF"/>
          <w:w w:val="99"/>
          <w:sz w:val="22"/>
          <w:szCs w:val="22"/>
        </w:rPr>
      </w:pPr>
    </w:p>
    <w:p w:rsidR="00D545A2" w:rsidRPr="00FB533B" w:rsidRDefault="00D545A2" w:rsidP="00C04AB4">
      <w:pPr>
        <w:ind w:left="360"/>
        <w:rPr>
          <w:rFonts w:eastAsia="Arial"/>
          <w:color w:val="FFFFFF"/>
          <w:w w:val="99"/>
          <w:sz w:val="22"/>
          <w:szCs w:val="22"/>
        </w:rPr>
      </w:pPr>
    </w:p>
    <w:p w:rsidR="00D545A2" w:rsidRPr="00FB533B" w:rsidRDefault="00D545A2" w:rsidP="00C04AB4">
      <w:pPr>
        <w:ind w:left="360"/>
        <w:rPr>
          <w:rFonts w:eastAsia="Arial"/>
          <w:color w:val="FFFFFF"/>
          <w:w w:val="99"/>
          <w:sz w:val="22"/>
          <w:szCs w:val="22"/>
        </w:rPr>
      </w:pPr>
    </w:p>
    <w:p w:rsidR="00D545A2" w:rsidRPr="00FB533B" w:rsidRDefault="00D545A2" w:rsidP="00C04AB4">
      <w:pPr>
        <w:ind w:left="360"/>
        <w:rPr>
          <w:rFonts w:eastAsia="Arial"/>
          <w:color w:val="FFFFFF"/>
          <w:w w:val="99"/>
          <w:sz w:val="22"/>
          <w:szCs w:val="22"/>
        </w:rPr>
      </w:pPr>
    </w:p>
    <w:p w:rsidR="00D545A2" w:rsidRPr="00FB533B" w:rsidRDefault="00D545A2" w:rsidP="00C04AB4">
      <w:pPr>
        <w:pStyle w:val="BodyText"/>
        <w:ind w:left="360" w:firstLine="0"/>
        <w:rPr>
          <w:rFonts w:ascii="Times New Roman" w:eastAsia="Malgun Gothic" w:hAnsi="Times New Roman" w:cs="Times New Roman"/>
          <w:sz w:val="22"/>
          <w:szCs w:val="22"/>
          <w:lang w:eastAsia="ko-KR"/>
        </w:rPr>
      </w:pPr>
      <w:r w:rsidRPr="00FB533B">
        <w:rPr>
          <w:rFonts w:ascii="Times New Roman" w:eastAsia="Malgun Gothic" w:hAnsi="Times New Roman" w:cs="Times New Roman"/>
          <w:sz w:val="22"/>
          <w:szCs w:val="22"/>
          <w:lang w:eastAsia="ko-KR"/>
        </w:rPr>
        <w:t>------------------------</w:t>
      </w:r>
      <w:r w:rsidR="00C04AB4">
        <w:rPr>
          <w:rFonts w:ascii="Times New Roman" w:eastAsia="Malgun Gothic" w:hAnsi="Times New Roman" w:cs="Times New Roman"/>
          <w:sz w:val="22"/>
          <w:szCs w:val="22"/>
          <w:lang w:eastAsia="ko-KR"/>
        </w:rPr>
        <w:t>----------------</w:t>
      </w:r>
      <w:r w:rsidR="00C04AB4">
        <w:rPr>
          <w:rFonts w:ascii="Times New Roman" w:eastAsia="Malgun Gothic" w:hAnsi="Times New Roman" w:cs="Times New Roman"/>
          <w:sz w:val="22"/>
          <w:szCs w:val="22"/>
          <w:lang w:eastAsia="ko-KR"/>
        </w:rPr>
        <w:tab/>
      </w:r>
      <w:r w:rsidR="00C04AB4">
        <w:rPr>
          <w:rFonts w:ascii="Times New Roman" w:eastAsia="Malgun Gothic" w:hAnsi="Times New Roman" w:cs="Times New Roman"/>
          <w:sz w:val="22"/>
          <w:szCs w:val="22"/>
          <w:lang w:eastAsia="ko-KR"/>
        </w:rPr>
        <w:tab/>
        <w:t xml:space="preserve">         </w:t>
      </w:r>
      <w:r w:rsidR="00C04AB4">
        <w:rPr>
          <w:rFonts w:ascii="Times New Roman" w:eastAsia="Malgun Gothic" w:hAnsi="Times New Roman" w:cs="Times New Roman"/>
          <w:sz w:val="22"/>
          <w:szCs w:val="22"/>
          <w:lang w:eastAsia="ko-KR"/>
        </w:rPr>
        <w:tab/>
        <w:t xml:space="preserve">      </w:t>
      </w:r>
      <w:r w:rsidRPr="00FB533B">
        <w:rPr>
          <w:rFonts w:ascii="Times New Roman" w:eastAsia="Malgun Gothic" w:hAnsi="Times New Roman" w:cs="Times New Roman"/>
          <w:sz w:val="22"/>
          <w:szCs w:val="22"/>
          <w:lang w:eastAsia="ko-KR"/>
        </w:rPr>
        <w:t>-------------------------------------------</w:t>
      </w:r>
    </w:p>
    <w:p w:rsidR="00D545A2" w:rsidRPr="00FB533B" w:rsidRDefault="00C04AB4" w:rsidP="00C04AB4">
      <w:pPr>
        <w:pStyle w:val="BodyText"/>
        <w:ind w:left="360" w:firstLine="0"/>
        <w:rPr>
          <w:rFonts w:ascii="Times New Roman" w:eastAsia="Malgun Gothic" w:hAnsi="Times New Roman" w:cs="Times New Roman"/>
          <w:sz w:val="22"/>
          <w:szCs w:val="22"/>
          <w:lang w:eastAsia="ko-KR"/>
        </w:rPr>
      </w:pPr>
      <w:r>
        <w:rPr>
          <w:rFonts w:ascii="Times New Roman" w:eastAsia="Malgun Gothic" w:hAnsi="Times New Roman" w:cs="Times New Roman"/>
          <w:sz w:val="22"/>
          <w:szCs w:val="22"/>
          <w:lang w:eastAsia="ko-KR"/>
        </w:rPr>
        <w:t xml:space="preserve">             </w:t>
      </w:r>
      <w:r w:rsidR="00D545A2" w:rsidRPr="00FB533B">
        <w:rPr>
          <w:rFonts w:ascii="Times New Roman" w:eastAsia="Malgun Gothic" w:hAnsi="Times New Roman" w:cs="Times New Roman"/>
          <w:sz w:val="22"/>
          <w:szCs w:val="22"/>
          <w:lang w:eastAsia="ko-KR"/>
        </w:rPr>
        <w:t>Issued by:</w:t>
      </w:r>
      <w:r w:rsidR="00D545A2" w:rsidRPr="00FB533B">
        <w:rPr>
          <w:rFonts w:ascii="Times New Roman" w:eastAsia="Malgun Gothic" w:hAnsi="Times New Roman" w:cs="Times New Roman"/>
          <w:sz w:val="22"/>
          <w:szCs w:val="22"/>
          <w:lang w:eastAsia="ko-KR"/>
        </w:rPr>
        <w:tab/>
      </w:r>
      <w:r w:rsidR="00D545A2" w:rsidRPr="00FB533B">
        <w:rPr>
          <w:rFonts w:ascii="Times New Roman" w:eastAsia="Malgun Gothic" w:hAnsi="Times New Roman" w:cs="Times New Roman"/>
          <w:sz w:val="22"/>
          <w:szCs w:val="22"/>
          <w:lang w:eastAsia="ko-KR"/>
        </w:rPr>
        <w:tab/>
      </w:r>
      <w:r w:rsidR="00D545A2" w:rsidRPr="00FB533B">
        <w:rPr>
          <w:rFonts w:ascii="Times New Roman" w:eastAsia="Malgun Gothic" w:hAnsi="Times New Roman" w:cs="Times New Roman"/>
          <w:sz w:val="22"/>
          <w:szCs w:val="22"/>
          <w:lang w:eastAsia="ko-KR"/>
        </w:rPr>
        <w:tab/>
      </w:r>
      <w:r w:rsidR="00D545A2" w:rsidRPr="00FB533B">
        <w:rPr>
          <w:rFonts w:ascii="Times New Roman" w:eastAsia="Malgun Gothic" w:hAnsi="Times New Roman" w:cs="Times New Roman"/>
          <w:sz w:val="22"/>
          <w:szCs w:val="22"/>
          <w:lang w:eastAsia="ko-KR"/>
        </w:rPr>
        <w:tab/>
      </w:r>
      <w:r w:rsidR="00D545A2" w:rsidRPr="00FB533B">
        <w:rPr>
          <w:rFonts w:ascii="Times New Roman" w:eastAsia="Malgun Gothic" w:hAnsi="Times New Roman" w:cs="Times New Roman"/>
          <w:sz w:val="22"/>
          <w:szCs w:val="22"/>
          <w:lang w:eastAsia="ko-KR"/>
        </w:rPr>
        <w:tab/>
      </w:r>
      <w:r w:rsidR="00D545A2" w:rsidRPr="00FB533B">
        <w:rPr>
          <w:rFonts w:ascii="Times New Roman" w:eastAsia="Malgun Gothic" w:hAnsi="Times New Roman" w:cs="Times New Roman"/>
          <w:sz w:val="22"/>
          <w:szCs w:val="22"/>
          <w:lang w:eastAsia="ko-KR"/>
        </w:rPr>
        <w:tab/>
      </w:r>
      <w:r w:rsidR="00D545A2" w:rsidRPr="00FB533B">
        <w:rPr>
          <w:rFonts w:ascii="Times New Roman" w:eastAsia="Malgun Gothic" w:hAnsi="Times New Roman" w:cs="Times New Roman"/>
          <w:sz w:val="22"/>
          <w:szCs w:val="22"/>
          <w:lang w:eastAsia="ko-KR"/>
        </w:rPr>
        <w:tab/>
        <w:t>Approved by:</w:t>
      </w:r>
    </w:p>
    <w:p w:rsidR="00D545A2" w:rsidRPr="00FB533B" w:rsidRDefault="00D545A2" w:rsidP="00C04AB4">
      <w:pPr>
        <w:pStyle w:val="BodyText"/>
        <w:ind w:left="360" w:firstLine="0"/>
        <w:rPr>
          <w:rFonts w:ascii="Times New Roman" w:eastAsia="Malgun Gothic" w:hAnsi="Times New Roman" w:cs="Times New Roman"/>
          <w:sz w:val="22"/>
          <w:szCs w:val="22"/>
          <w:lang w:eastAsia="ko-KR"/>
        </w:rPr>
      </w:pPr>
      <w:r w:rsidRPr="00FB533B">
        <w:rPr>
          <w:rFonts w:ascii="Times New Roman" w:eastAsia="Malgun Gothic" w:hAnsi="Times New Roman" w:cs="Times New Roman"/>
          <w:sz w:val="22"/>
          <w:szCs w:val="22"/>
          <w:lang w:eastAsia="ko-KR"/>
        </w:rPr>
        <w:t xml:space="preserve">Housekeeping Manager </w:t>
      </w:r>
      <w:r w:rsidRPr="00FB533B">
        <w:rPr>
          <w:rFonts w:ascii="Times New Roman" w:eastAsia="Malgun Gothic" w:hAnsi="Times New Roman" w:cs="Times New Roman"/>
          <w:sz w:val="22"/>
          <w:szCs w:val="22"/>
          <w:lang w:eastAsia="ko-KR"/>
        </w:rPr>
        <w:tab/>
      </w:r>
      <w:r w:rsidRPr="00FB533B">
        <w:rPr>
          <w:rFonts w:ascii="Times New Roman" w:eastAsia="Malgun Gothic" w:hAnsi="Times New Roman" w:cs="Times New Roman"/>
          <w:sz w:val="22"/>
          <w:szCs w:val="22"/>
          <w:lang w:eastAsia="ko-KR"/>
        </w:rPr>
        <w:tab/>
      </w:r>
      <w:r w:rsidRPr="00FB533B">
        <w:rPr>
          <w:rFonts w:ascii="Times New Roman" w:eastAsia="Malgun Gothic" w:hAnsi="Times New Roman" w:cs="Times New Roman"/>
          <w:sz w:val="22"/>
          <w:szCs w:val="22"/>
          <w:lang w:eastAsia="ko-KR"/>
        </w:rPr>
        <w:tab/>
      </w:r>
      <w:r w:rsidRPr="00FB533B">
        <w:rPr>
          <w:rFonts w:ascii="Times New Roman" w:eastAsia="Malgun Gothic" w:hAnsi="Times New Roman" w:cs="Times New Roman"/>
          <w:sz w:val="22"/>
          <w:szCs w:val="22"/>
          <w:lang w:eastAsia="ko-KR"/>
        </w:rPr>
        <w:tab/>
        <w:t xml:space="preserve">        </w:t>
      </w:r>
      <w:r w:rsidR="00C04AB4">
        <w:rPr>
          <w:rFonts w:ascii="Times New Roman" w:eastAsia="Malgun Gothic" w:hAnsi="Times New Roman" w:cs="Times New Roman"/>
          <w:sz w:val="22"/>
          <w:szCs w:val="22"/>
          <w:lang w:eastAsia="ko-KR"/>
        </w:rPr>
        <w:t xml:space="preserve">           </w:t>
      </w:r>
      <w:r w:rsidRPr="00FB533B">
        <w:rPr>
          <w:rFonts w:ascii="Times New Roman" w:eastAsia="Malgun Gothic" w:hAnsi="Times New Roman" w:cs="Times New Roman"/>
          <w:sz w:val="22"/>
          <w:szCs w:val="22"/>
          <w:lang w:eastAsia="ko-KR"/>
        </w:rPr>
        <w:t xml:space="preserve">  </w:t>
      </w:r>
      <w:r w:rsidR="00C04AB4">
        <w:rPr>
          <w:rFonts w:ascii="Times New Roman" w:eastAsia="Malgun Gothic" w:hAnsi="Times New Roman" w:cs="Times New Roman"/>
          <w:sz w:val="22"/>
          <w:szCs w:val="22"/>
          <w:lang w:eastAsia="ko-KR"/>
        </w:rPr>
        <w:t xml:space="preserve">              </w:t>
      </w:r>
      <w:r w:rsidRPr="00FB533B">
        <w:rPr>
          <w:rFonts w:ascii="Times New Roman" w:eastAsia="Malgun Gothic" w:hAnsi="Times New Roman" w:cs="Times New Roman"/>
          <w:sz w:val="22"/>
          <w:szCs w:val="22"/>
          <w:lang w:eastAsia="ko-KR"/>
        </w:rPr>
        <w:t>General Manager</w:t>
      </w:r>
    </w:p>
    <w:p w:rsidR="00D545A2" w:rsidRPr="00FB533B" w:rsidRDefault="00D545A2" w:rsidP="00C04AB4">
      <w:pPr>
        <w:ind w:left="360"/>
        <w:rPr>
          <w:rFonts w:eastAsia="Arial"/>
          <w:sz w:val="22"/>
          <w:szCs w:val="22"/>
        </w:rPr>
      </w:pPr>
    </w:p>
    <w:p w:rsidR="00C0037D" w:rsidRPr="00FB533B" w:rsidRDefault="007339C4" w:rsidP="00C04AB4">
      <w:pPr>
        <w:pStyle w:val="ListParagraph"/>
        <w:ind w:left="360"/>
        <w:rPr>
          <w:rFonts w:eastAsia="Arial"/>
          <w:sz w:val="22"/>
          <w:szCs w:val="22"/>
        </w:rPr>
      </w:pPr>
      <w:r w:rsidRPr="00FB533B">
        <w:rPr>
          <w:rFonts w:eastAsia="Arial"/>
          <w:color w:val="FFFFFF"/>
          <w:w w:val="99"/>
          <w:sz w:val="22"/>
          <w:szCs w:val="22"/>
        </w:rPr>
        <w:t>DOCUMENTS</w:t>
      </w:r>
    </w:p>
    <w:sectPr w:rsidR="00C0037D" w:rsidRPr="00FB533B">
      <w:pgSz w:w="12240" w:h="15840"/>
      <w:pgMar w:top="1380" w:right="1320" w:bottom="280" w:left="1300" w:header="718" w:footer="100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259BA" w:rsidRDefault="00B259BA">
      <w:r>
        <w:separator/>
      </w:r>
    </w:p>
  </w:endnote>
  <w:endnote w:type="continuationSeparator" w:id="0">
    <w:p w:rsidR="00B259BA" w:rsidRDefault="00B259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0037D" w:rsidRDefault="002218AF">
    <w:pPr>
      <w:spacing w:line="200" w:lineRule="exact"/>
    </w:pPr>
    <w:r>
      <w:rPr>
        <w:noProof/>
      </w:rPr>
      <mc:AlternateContent>
        <mc:Choice Requires="wps">
          <w:drawing>
            <wp:anchor distT="0" distB="0" distL="114300" distR="114300" simplePos="0" relativeHeight="251658240" behindDoc="1" locked="0" layoutInCell="1" allowOverlap="1">
              <wp:simplePos x="0" y="0"/>
              <wp:positionH relativeFrom="page">
                <wp:posOffset>6197600</wp:posOffset>
              </wp:positionH>
              <wp:positionV relativeFrom="page">
                <wp:posOffset>9281795</wp:posOffset>
              </wp:positionV>
              <wp:extent cx="675005" cy="151765"/>
              <wp:effectExtent l="0" t="4445" r="4445"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51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037D" w:rsidRDefault="007339C4">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C04AB4">
                            <w:rPr>
                              <w:rFonts w:ascii="Arial" w:eastAsia="Arial" w:hAnsi="Arial" w:cs="Arial"/>
                              <w:b/>
                              <w:noProof/>
                              <w:w w:val="99"/>
                            </w:rPr>
                            <w:t>3</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488pt;margin-top:730.85pt;width:53.15pt;height:11.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" filled="f" stroked="f">
              <v:textbox inset="0,0,0,0">
                <w:txbxContent>
                  <w:p w:rsidR="00C0037D" w:rsidRDefault="007339C4">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C04AB4">
                      <w:rPr>
                        <w:rFonts w:ascii="Arial" w:eastAsia="Arial" w:hAnsi="Arial" w:cs="Arial"/>
                        <w:b/>
                        <w:noProof/>
                        <w:w w:val="99"/>
                      </w:rPr>
                      <w:t>3</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259BA" w:rsidRDefault="00B259BA">
      <w:r>
        <w:separator/>
      </w:r>
    </w:p>
  </w:footnote>
  <w:footnote w:type="continuationSeparator" w:id="0">
    <w:p w:rsidR="00B259BA" w:rsidRDefault="00B259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F0D" w:rsidRPr="00F07B6A" w:rsidRDefault="00EA4F0D" w:rsidP="00EA4F0D">
    <w:pPr>
      <w:pStyle w:val="Header"/>
      <w:jc w:val="center"/>
      <w:rPr>
        <w:rFonts w:eastAsia="Malgun Gothic"/>
        <w:lang w:eastAsia="ko-KR"/>
      </w:rPr>
    </w:pPr>
    <w:r>
      <w:rPr>
        <w:noProof/>
      </w:rPr>
      <w:drawing>
        <wp:anchor distT="0" distB="0" distL="114300" distR="114300" simplePos="0" relativeHeight="251657216" behindDoc="0" locked="0" layoutInCell="1" allowOverlap="1" wp14:anchorId="5E38EE49" wp14:editId="491A5FC1">
          <wp:simplePos x="0" y="0"/>
          <wp:positionH relativeFrom="column">
            <wp:posOffset>8591550</wp:posOffset>
          </wp:positionH>
          <wp:positionV relativeFrom="paragraph">
            <wp:posOffset>171450</wp:posOffset>
          </wp:positionV>
          <wp:extent cx="1222375" cy="809625"/>
          <wp:effectExtent l="0" t="0" r="0" b="9525"/>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sidR="00FB533B">
      <w:rPr>
        <w:noProof/>
      </w:rPr>
      <w:drawing>
        <wp:inline distT="0" distB="0" distL="0" distR="0" wp14:anchorId="0BC2B462" wp14:editId="4E7D5926">
          <wp:extent cx="723900" cy="1190625"/>
          <wp:effectExtent l="0" t="0" r="0" b="9525"/>
          <wp:docPr id="96" name="Picture 96" descr="C:\Users\ha5v2-hk2\AppData\Local\Microsoft\Windows\INetCache\Content.MSO\8DD38888.tmp"/>
          <wp:cNvGraphicFramePr/>
          <a:graphic xmlns:a="http://schemas.openxmlformats.org/drawingml/2006/main">
            <a:graphicData uri="http://schemas.openxmlformats.org/drawingml/2006/picture">
              <pic:pic xmlns:pic="http://schemas.openxmlformats.org/drawingml/2006/picture">
                <pic:nvPicPr>
                  <pic:cNvPr id="3" name="Picture 3" descr="C:\Users\ha5v2-hk2\AppData\Local\Microsoft\Windows\INetCache\Content.MSO\8DD38888.tmp"/>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3900" cy="1190625"/>
                  </a:xfrm>
                  <a:prstGeom prst="rect">
                    <a:avLst/>
                  </a:prstGeom>
                  <a:noFill/>
                  <a:ln>
                    <a:noFill/>
                  </a:ln>
                </pic:spPr>
              </pic:pic>
            </a:graphicData>
          </a:graphic>
        </wp:inline>
      </w:drawing>
    </w:r>
    <w:r>
      <w:ptab w:relativeTo="margin" w:alignment="center" w:leader="none"/>
    </w:r>
    <w:r>
      <w:ptab w:relativeTo="margin" w:alignment="right" w:leader="none"/>
    </w:r>
    <w:r>
      <w:rPr>
        <w:noProof/>
      </w:rPr>
      <w:drawing>
        <wp:inline distT="0" distB="0" distL="0" distR="0" wp14:anchorId="07B3A25C" wp14:editId="11685D7F">
          <wp:extent cx="1314450" cy="8763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DD936B4"/>
    <w:multiLevelType w:val="hybridMultilevel"/>
    <w:tmpl w:val="E7AE8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9652421A">
      <w:start w:val="3"/>
      <w:numFmt w:val="bullet"/>
      <w:lvlText w:val="-"/>
      <w:lvlJc w:val="left"/>
      <w:pPr>
        <w:ind w:left="2160" w:hanging="360"/>
      </w:pPr>
      <w:rPr>
        <w:rFonts w:ascii="Times New Roman" w:eastAsia="Tahoma"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DF4200F"/>
    <w:multiLevelType w:val="multilevel"/>
    <w:tmpl w:val="209417A0"/>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037D"/>
    <w:rsid w:val="00142AEF"/>
    <w:rsid w:val="002218AF"/>
    <w:rsid w:val="002E2342"/>
    <w:rsid w:val="005E524D"/>
    <w:rsid w:val="00696507"/>
    <w:rsid w:val="007339C4"/>
    <w:rsid w:val="007D1D02"/>
    <w:rsid w:val="008579FE"/>
    <w:rsid w:val="00895415"/>
    <w:rsid w:val="00902D0A"/>
    <w:rsid w:val="009140FF"/>
    <w:rsid w:val="00B259BA"/>
    <w:rsid w:val="00B73642"/>
    <w:rsid w:val="00C0037D"/>
    <w:rsid w:val="00C04AB4"/>
    <w:rsid w:val="00C72BEA"/>
    <w:rsid w:val="00CC52F1"/>
    <w:rsid w:val="00D34447"/>
    <w:rsid w:val="00D545A2"/>
    <w:rsid w:val="00EA4F0D"/>
    <w:rsid w:val="00FB533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DD5DFE0"/>
  <w15:docId w15:val="{EDD803AF-8014-43FD-91BA-775FB0FEAB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table" w:styleId="TableGrid">
    <w:name w:val="Table Grid"/>
    <w:basedOn w:val="TableNormal"/>
    <w:uiPriority w:val="59"/>
    <w:rsid w:val="00EA4F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A4F0D"/>
    <w:pPr>
      <w:tabs>
        <w:tab w:val="center" w:pos="4680"/>
        <w:tab w:val="right" w:pos="9360"/>
      </w:tabs>
    </w:pPr>
  </w:style>
  <w:style w:type="character" w:customStyle="1" w:styleId="HeaderChar">
    <w:name w:val="Header Char"/>
    <w:basedOn w:val="DefaultParagraphFont"/>
    <w:link w:val="Header"/>
    <w:uiPriority w:val="99"/>
    <w:rsid w:val="00EA4F0D"/>
  </w:style>
  <w:style w:type="paragraph" w:styleId="Footer">
    <w:name w:val="footer"/>
    <w:basedOn w:val="Normal"/>
    <w:link w:val="FooterChar"/>
    <w:uiPriority w:val="99"/>
    <w:unhideWhenUsed/>
    <w:rsid w:val="00EA4F0D"/>
    <w:pPr>
      <w:tabs>
        <w:tab w:val="center" w:pos="4680"/>
        <w:tab w:val="right" w:pos="9360"/>
      </w:tabs>
    </w:pPr>
  </w:style>
  <w:style w:type="character" w:customStyle="1" w:styleId="FooterChar">
    <w:name w:val="Footer Char"/>
    <w:basedOn w:val="DefaultParagraphFont"/>
    <w:link w:val="Footer"/>
    <w:uiPriority w:val="99"/>
    <w:rsid w:val="00EA4F0D"/>
  </w:style>
  <w:style w:type="paragraph" w:styleId="BalloonText">
    <w:name w:val="Balloon Text"/>
    <w:basedOn w:val="Normal"/>
    <w:link w:val="BalloonTextChar"/>
    <w:uiPriority w:val="99"/>
    <w:semiHidden/>
    <w:unhideWhenUsed/>
    <w:rsid w:val="00EA4F0D"/>
    <w:rPr>
      <w:rFonts w:ascii="Tahoma" w:hAnsi="Tahoma" w:cs="Tahoma"/>
      <w:sz w:val="16"/>
      <w:szCs w:val="16"/>
    </w:rPr>
  </w:style>
  <w:style w:type="character" w:customStyle="1" w:styleId="BalloonTextChar">
    <w:name w:val="Balloon Text Char"/>
    <w:basedOn w:val="DefaultParagraphFont"/>
    <w:link w:val="BalloonText"/>
    <w:uiPriority w:val="99"/>
    <w:semiHidden/>
    <w:rsid w:val="00EA4F0D"/>
    <w:rPr>
      <w:rFonts w:ascii="Tahoma" w:hAnsi="Tahoma" w:cs="Tahoma"/>
      <w:sz w:val="16"/>
      <w:szCs w:val="16"/>
    </w:rPr>
  </w:style>
  <w:style w:type="paragraph" w:styleId="BodyText">
    <w:name w:val="Body Text"/>
    <w:basedOn w:val="Normal"/>
    <w:link w:val="BodyTextChar"/>
    <w:uiPriority w:val="1"/>
    <w:qFormat/>
    <w:rsid w:val="00D545A2"/>
    <w:pPr>
      <w:widowControl w:val="0"/>
      <w:autoSpaceDE w:val="0"/>
      <w:autoSpaceDN w:val="0"/>
      <w:ind w:hanging="360"/>
    </w:pPr>
    <w:rPr>
      <w:rFonts w:ascii="Arial" w:eastAsia="Arial" w:hAnsi="Arial" w:cs="Arial"/>
    </w:rPr>
  </w:style>
  <w:style w:type="character" w:customStyle="1" w:styleId="BodyTextChar">
    <w:name w:val="Body Text Char"/>
    <w:basedOn w:val="DefaultParagraphFont"/>
    <w:link w:val="BodyText"/>
    <w:uiPriority w:val="1"/>
    <w:rsid w:val="00D545A2"/>
    <w:rPr>
      <w:rFonts w:ascii="Arial" w:eastAsia="Arial" w:hAnsi="Arial" w:cs="Arial"/>
    </w:rPr>
  </w:style>
  <w:style w:type="paragraph" w:styleId="ListParagraph">
    <w:name w:val="List Paragraph"/>
    <w:basedOn w:val="Normal"/>
    <w:uiPriority w:val="34"/>
    <w:qFormat/>
    <w:rsid w:val="00FB533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45</TotalTime>
  <Pages>3</Pages>
  <Words>707</Words>
  <Characters>4033</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 Thu</dc:creator>
  <cp:lastModifiedBy>MGALLERY Sapa HK1</cp:lastModifiedBy>
  <cp:revision>8</cp:revision>
  <cp:lastPrinted>2023-09-05T09:49:00Z</cp:lastPrinted>
  <dcterms:created xsi:type="dcterms:W3CDTF">2023-09-04T13:04:00Z</dcterms:created>
  <dcterms:modified xsi:type="dcterms:W3CDTF">2024-10-25T07:02:00Z</dcterms:modified>
</cp:coreProperties>
</file>